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краевое государственное бюджетное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профессиональное образовательное учреждение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>«Ребрихинский лицей профессионального образования»</w:t>
      </w: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12733" w:rsidRPr="00D02C62" w:rsidTr="000B76F1">
        <w:tc>
          <w:tcPr>
            <w:tcW w:w="3794" w:type="dxa"/>
          </w:tcPr>
          <w:p w:rsidR="00612733" w:rsidRPr="00D02C62" w:rsidRDefault="00612733" w:rsidP="000B76F1">
            <w:pPr>
              <w:jc w:val="center"/>
            </w:pPr>
          </w:p>
        </w:tc>
        <w:tc>
          <w:tcPr>
            <w:tcW w:w="992" w:type="dxa"/>
          </w:tcPr>
          <w:p w:rsidR="00612733" w:rsidRPr="00D02C62" w:rsidRDefault="00612733" w:rsidP="000B76F1">
            <w:pPr>
              <w:jc w:val="right"/>
            </w:pPr>
          </w:p>
        </w:tc>
        <w:tc>
          <w:tcPr>
            <w:tcW w:w="4785" w:type="dxa"/>
          </w:tcPr>
          <w:p w:rsidR="00612733" w:rsidRPr="00D02C62" w:rsidRDefault="00C7026B" w:rsidP="000B76F1">
            <w:pPr>
              <w:suppressAutoHyphens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612733" w:rsidRPr="00D02C62">
              <w:t>С</w:t>
            </w:r>
            <w:r>
              <w:t>СЗ</w:t>
            </w:r>
            <w:r w:rsidR="00612733" w:rsidRPr="00D02C62">
              <w:t xml:space="preserve">                              </w:t>
            </w:r>
            <w:proofErr w:type="gramStart"/>
            <w:r w:rsidR="00612733" w:rsidRPr="00D02C62">
              <w:t>Утверждена</w:t>
            </w:r>
            <w:proofErr w:type="gramEnd"/>
            <w:r w:rsidR="00612733" w:rsidRPr="00D02C62">
              <w:t xml:space="preserve"> приказом директора   КГБПОУ «Ребрихинский лицей ПО»                                    от «__» _______20__  № ___</w:t>
            </w:r>
          </w:p>
          <w:p w:rsidR="00612733" w:rsidRPr="00D02C62" w:rsidRDefault="00612733" w:rsidP="000B76F1">
            <w:pPr>
              <w:jc w:val="both"/>
            </w:pPr>
          </w:p>
        </w:tc>
      </w:tr>
    </w:tbl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02C62">
        <w:rPr>
          <w:b/>
          <w:caps/>
        </w:rPr>
        <w:t xml:space="preserve">рабочая ПРОГРАММа 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02C62">
        <w:rPr>
          <w:b/>
          <w:caps/>
        </w:rPr>
        <w:t>ОБЩЕОБРАЗОВАТЕЛЬНОЙ  УЧЕБНОЙ ДИСЦИПЛИНЫ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D02C62">
        <w:rPr>
          <w:b/>
        </w:rPr>
        <w:t>ОУДП. 12 «</w:t>
      </w:r>
      <w:r w:rsidR="0068526D" w:rsidRPr="00D02C62">
        <w:rPr>
          <w:b/>
        </w:rPr>
        <w:t>ИНФОРМАТИКА</w:t>
      </w:r>
      <w:r w:rsidRPr="00D02C62">
        <w:rPr>
          <w:b/>
        </w:rPr>
        <w:t>»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jc w:val="center"/>
      </w:pPr>
      <w:r w:rsidRPr="00D02C62">
        <w:t xml:space="preserve">Профиль профессионального образования: </w:t>
      </w:r>
      <w:r w:rsidRPr="00D02C62">
        <w:rPr>
          <w:u w:val="single"/>
        </w:rPr>
        <w:t>естественнонаучный</w:t>
      </w:r>
    </w:p>
    <w:p w:rsidR="00612733" w:rsidRPr="00D02C62" w:rsidRDefault="00C7026B" w:rsidP="00612733">
      <w:pPr>
        <w:jc w:val="center"/>
      </w:pPr>
      <w:r>
        <w:t xml:space="preserve">Специальность </w:t>
      </w:r>
      <w:r w:rsidR="00612733" w:rsidRPr="00D02C62">
        <w:t xml:space="preserve">СПО: </w:t>
      </w:r>
      <w:r w:rsidR="00B144B3">
        <w:rPr>
          <w:u w:val="single"/>
        </w:rPr>
        <w:t>43.02.15</w:t>
      </w:r>
      <w:r w:rsidR="00B144B3" w:rsidRPr="00FD1319">
        <w:rPr>
          <w:u w:val="single"/>
        </w:rPr>
        <w:t xml:space="preserve"> Повар</w:t>
      </w:r>
      <w:r w:rsidR="00B144B3">
        <w:rPr>
          <w:u w:val="single"/>
        </w:rPr>
        <w:t>ское и</w:t>
      </w:r>
      <w:r w:rsidR="00B144B3" w:rsidRPr="00FD1319">
        <w:rPr>
          <w:u w:val="single"/>
        </w:rPr>
        <w:t xml:space="preserve"> кондитер</w:t>
      </w:r>
      <w:r w:rsidR="00B144B3">
        <w:rPr>
          <w:u w:val="single"/>
        </w:rPr>
        <w:t>ское дело</w:t>
      </w:r>
    </w:p>
    <w:p w:rsidR="00612733" w:rsidRPr="00D02C62" w:rsidRDefault="00612733" w:rsidP="00612733">
      <w:pPr>
        <w:jc w:val="center"/>
      </w:pPr>
      <w:r w:rsidRPr="00D02C62">
        <w:t xml:space="preserve">Уровень изучения: </w:t>
      </w:r>
      <w:r w:rsidRPr="00D02C62">
        <w:rPr>
          <w:u w:val="single"/>
        </w:rPr>
        <w:t>профильный</w:t>
      </w:r>
    </w:p>
    <w:p w:rsidR="00612733" w:rsidRPr="00D02C62" w:rsidRDefault="00612733" w:rsidP="00612733">
      <w:pPr>
        <w:jc w:val="center"/>
        <w:rPr>
          <w:u w:val="single"/>
        </w:rPr>
      </w:pPr>
      <w:r w:rsidRPr="00D02C62">
        <w:t xml:space="preserve">Форма обучения: </w:t>
      </w:r>
      <w:r w:rsidRPr="00D02C62">
        <w:rPr>
          <w:u w:val="single"/>
        </w:rPr>
        <w:t>очная</w:t>
      </w: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P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02C62">
        <w:rPr>
          <w:spacing w:val="-2"/>
        </w:rPr>
        <w:t>Ребриха 201</w:t>
      </w:r>
      <w:r w:rsidR="009F1A51">
        <w:rPr>
          <w:spacing w:val="-2"/>
        </w:rPr>
        <w:t>8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612733" w:rsidRPr="00D02C62" w:rsidRDefault="00612733" w:rsidP="00612733">
      <w:pPr>
        <w:rPr>
          <w:b/>
          <w:caps/>
        </w:rPr>
      </w:pPr>
    </w:p>
    <w:p w:rsidR="00612733" w:rsidRPr="00612733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612733">
        <w:lastRenderedPageBreak/>
        <w:t>Рабочая программа учебной дисциплины</w:t>
      </w:r>
      <w:r w:rsidRPr="00612733">
        <w:rPr>
          <w:caps/>
        </w:rPr>
        <w:t xml:space="preserve"> </w:t>
      </w:r>
      <w:r w:rsidRPr="00612733">
        <w:t>Информатика 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Информатика, р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B37206">
        <w:rPr>
          <w:lang w:eastAsia="en-US"/>
        </w:rPr>
        <w:t xml:space="preserve">№3 от </w:t>
      </w:r>
      <w:r w:rsidR="00B37206" w:rsidRPr="00B37206">
        <w:rPr>
          <w:lang w:eastAsia="en-US"/>
        </w:rPr>
        <w:t>21</w:t>
      </w:r>
      <w:r w:rsidRPr="00B37206">
        <w:rPr>
          <w:lang w:eastAsia="en-US"/>
        </w:rPr>
        <w:t>.07.2015г</w:t>
      </w:r>
      <w:r w:rsidRPr="00B37206">
        <w:rPr>
          <w:rStyle w:val="4"/>
          <w:rFonts w:ascii="Times New Roman" w:hAnsi="Times New Roman" w:cs="Times New Roman"/>
          <w:color w:val="FF0000"/>
          <w:sz w:val="24"/>
          <w:szCs w:val="24"/>
        </w:rPr>
        <w:t>,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ре</w:t>
      </w:r>
      <w:r w:rsidR="00B37206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375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 июля 2015 г. ФГАУ «ФИРО».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Казанцев М.А.</w:t>
      </w:r>
      <w:r w:rsidRPr="00CB65FB">
        <w:t>, преподаватель высшей квалификационной категории</w:t>
      </w: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</w:t>
      </w:r>
      <w:r w:rsidR="00BB55E7">
        <w:t xml:space="preserve">льных дисциплин протокол № 10 </w:t>
      </w:r>
      <w:r w:rsidRPr="00CB65FB">
        <w:t xml:space="preserve"> от «</w:t>
      </w:r>
      <w:r w:rsidR="00BB55E7">
        <w:t>22</w:t>
      </w:r>
      <w:r w:rsidRPr="00CB65FB">
        <w:t>»</w:t>
      </w:r>
      <w:r w:rsidR="00BB55E7">
        <w:t xml:space="preserve"> июня</w:t>
      </w:r>
      <w:r w:rsidRPr="00CB65FB">
        <w:t xml:space="preserve"> 20</w:t>
      </w:r>
      <w:r w:rsidR="00BB55E7">
        <w:t>18</w:t>
      </w:r>
      <w:r w:rsidRPr="00CB65FB">
        <w:t xml:space="preserve"> г.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612733" w:rsidRPr="00CB65FB" w:rsidRDefault="00612733" w:rsidP="00D02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612733" w:rsidRPr="00CB65FB" w:rsidRDefault="00612733" w:rsidP="00D02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 w:rsidR="00D02C62">
        <w:t xml:space="preserve">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612733" w:rsidRPr="00CB65FB" w:rsidRDefault="00612733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612733" w:rsidRPr="00CB65FB" w:rsidRDefault="00612733" w:rsidP="000B76F1">
            <w:pPr>
              <w:jc w:val="center"/>
            </w:pPr>
            <w:r w:rsidRPr="00CB65FB">
              <w:t>стр.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612733" w:rsidRPr="00CB65FB" w:rsidRDefault="00612733" w:rsidP="000B76F1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4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612733" w:rsidRPr="00CB65FB" w:rsidRDefault="00612733" w:rsidP="000B76F1"/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7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612733" w:rsidRPr="00CB65FB" w:rsidRDefault="00612733" w:rsidP="000B76F1">
            <w:pPr>
              <w:pStyle w:val="1"/>
              <w:jc w:val="both"/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8</w:t>
            </w:r>
          </w:p>
        </w:tc>
      </w:tr>
      <w:tr w:rsidR="00612733" w:rsidRPr="00CB65FB" w:rsidTr="000B76F1">
        <w:trPr>
          <w:trHeight w:val="670"/>
        </w:trPr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14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18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23</w:t>
            </w:r>
          </w:p>
        </w:tc>
      </w:tr>
    </w:tbl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2733" w:rsidRPr="00CB65FB" w:rsidRDefault="00612733" w:rsidP="00612733"/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44C99" w:rsidRDefault="00D87C0C" w:rsidP="00D87C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="00D44C99" w:rsidRPr="00D44C99">
        <w:rPr>
          <w:b/>
          <w:caps/>
          <w:sz w:val="28"/>
          <w:szCs w:val="28"/>
        </w:rPr>
        <w:t>ПОЯСНИТЕЛЬНАЯ ЗАПИСКА</w:t>
      </w:r>
    </w:p>
    <w:p w:rsidR="00B30305" w:rsidRDefault="00D44C99" w:rsidP="00B30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207F1">
        <w:t xml:space="preserve">        </w:t>
      </w:r>
    </w:p>
    <w:p w:rsidR="00612733" w:rsidRDefault="00612733" w:rsidP="005F49E9">
      <w:pPr>
        <w:autoSpaceDE w:val="0"/>
        <w:autoSpaceDN w:val="0"/>
        <w:adjustRightInd w:val="0"/>
        <w:jc w:val="both"/>
        <w:rPr>
          <w:b/>
          <w:bCs/>
        </w:rPr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</w:t>
      </w:r>
      <w:r>
        <w:t xml:space="preserve"> Информатика</w:t>
      </w:r>
      <w:r w:rsidRPr="00CB65FB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Pr="00CB65FB">
        <w:t xml:space="preserve"> Рос</w:t>
      </w:r>
      <w:r w:rsidR="005F49E9">
        <w:t>сии от 17.03.2015 № 06-259)</w:t>
      </w:r>
      <w:r w:rsidR="005F49E9" w:rsidRPr="005F49E9">
        <w:t xml:space="preserve"> </w:t>
      </w:r>
      <w:r w:rsidR="005F49E9">
        <w:t>с учетом</w:t>
      </w:r>
      <w:r w:rsidR="005F49E9" w:rsidRPr="00320170">
        <w:rPr>
          <w:rFonts w:eastAsiaTheme="minorHAnsi"/>
          <w:lang w:eastAsia="en-US"/>
        </w:rPr>
        <w:t xml:space="preserve"> </w:t>
      </w:r>
      <w:r w:rsidR="005F49E9">
        <w:rPr>
          <w:rFonts w:eastAsiaTheme="minorHAnsi"/>
          <w:lang w:eastAsia="en-US"/>
        </w:rPr>
        <w:t>Примерной основной образовательной программы</w:t>
      </w:r>
      <w:r w:rsidR="005F49E9" w:rsidRPr="00012541">
        <w:rPr>
          <w:rFonts w:eastAsiaTheme="minorHAnsi"/>
          <w:lang w:eastAsia="en-US"/>
        </w:rPr>
        <w:t xml:space="preserve"> среднего общего</w:t>
      </w:r>
      <w:r w:rsidR="005F49E9">
        <w:rPr>
          <w:rFonts w:eastAsiaTheme="minorHAnsi"/>
          <w:lang w:eastAsia="en-US"/>
        </w:rPr>
        <w:t xml:space="preserve"> </w:t>
      </w:r>
      <w:r w:rsidR="005F49E9" w:rsidRPr="00012541">
        <w:rPr>
          <w:rFonts w:eastAsiaTheme="minorHAnsi"/>
          <w:lang w:eastAsia="en-US"/>
        </w:rPr>
        <w:t xml:space="preserve">образования, </w:t>
      </w:r>
      <w:proofErr w:type="gramStart"/>
      <w:r w:rsidR="005F49E9" w:rsidRPr="00012541">
        <w:rPr>
          <w:rFonts w:eastAsiaTheme="minorHAnsi"/>
          <w:lang w:eastAsia="en-US"/>
        </w:rPr>
        <w:t>одобренная</w:t>
      </w:r>
      <w:proofErr w:type="gramEnd"/>
      <w:r w:rsidR="005F49E9" w:rsidRPr="00012541">
        <w:rPr>
          <w:rFonts w:eastAsiaTheme="minorHAnsi"/>
          <w:lang w:eastAsia="en-US"/>
        </w:rPr>
        <w:t xml:space="preserve"> решением федерального учебно-методического</w:t>
      </w:r>
      <w:r w:rsidR="005F49E9">
        <w:rPr>
          <w:rFonts w:eastAsiaTheme="minorHAnsi"/>
          <w:lang w:eastAsia="en-US"/>
        </w:rPr>
        <w:t xml:space="preserve"> </w:t>
      </w:r>
      <w:r w:rsidR="005F49E9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612733" w:rsidRPr="00C7026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C7026B">
        <w:t xml:space="preserve">специальности </w:t>
      </w:r>
      <w:r w:rsidRPr="00CB65FB">
        <w:t>СПО</w:t>
      </w:r>
      <w:r w:rsidRPr="00CB65FB">
        <w:rPr>
          <w:b/>
          <w:bCs/>
        </w:rPr>
        <w:t xml:space="preserve"> </w:t>
      </w:r>
      <w:r w:rsidR="00B144B3" w:rsidRPr="00C7026B">
        <w:t>43.02.15 Поварское и кондитерское дело</w:t>
      </w:r>
      <w:r w:rsidRPr="00C7026B">
        <w:t>.</w:t>
      </w:r>
    </w:p>
    <w:p w:rsidR="00612733" w:rsidRDefault="00612733" w:rsidP="00612733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>общеобразовательный цикл учебных дисциплин по выбору, формируемых из обязательных предметных областей ФГОС ср</w:t>
      </w:r>
      <w:r w:rsidR="00C7026B">
        <w:t>еднего общего образования, для специальности</w:t>
      </w:r>
      <w:r w:rsidRPr="00CB65FB">
        <w:t xml:space="preserve"> СПО естественнонаучного профиля, уровень изучения – профильный.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7262D" w:rsidRPr="0057262D" w:rsidRDefault="0057262D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</w:pPr>
      <w:r w:rsidRPr="0057262D">
        <w:t>формирование у обучающихся представлений о роли информатики • и информационно-коммуникационных технологий (ИКТ) в современном обществе, понимание основ правовых аспектов использования компьютерных программ и</w:t>
      </w:r>
      <w:r>
        <w:t xml:space="preserve"> </w:t>
      </w:r>
      <w:r w:rsidRPr="0057262D">
        <w:t>работы в Интернете;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осуществлять поиск и использование</w:t>
      </w:r>
      <w:r>
        <w:t xml:space="preserve"> </w:t>
      </w:r>
      <w:r w:rsidRPr="0057262D">
        <w:t>информации, необходимой для эффективного выполнения профессиональных</w:t>
      </w:r>
      <w:r>
        <w:t xml:space="preserve"> </w:t>
      </w:r>
      <w:r w:rsidRPr="0057262D">
        <w:t>задач, профессионального и личностного развития;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применять, анализировать, преобразовывать информационные модели реальных объектов и процессов</w:t>
      </w:r>
      <w:r w:rsidR="0097436C">
        <w:t xml:space="preserve"> средствами ИКТ</w:t>
      </w:r>
      <w:r w:rsidRPr="0057262D">
        <w:t>, в том числе при изучении других дисциплин;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</w:t>
      </w:r>
      <w:r>
        <w:t xml:space="preserve"> </w:t>
      </w:r>
      <w:r w:rsidRPr="0057262D">
        <w:t>средств ИКТ при изучении различных учебных предметов;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опыта использования информационных технологий в индивидуальной и коллективной учебной и познавательной, в том числе</w:t>
      </w:r>
      <w:r>
        <w:t xml:space="preserve"> </w:t>
      </w:r>
      <w:r w:rsidRPr="0057262D">
        <w:t>проектной, деятельности;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знаний этических аспектов информационной деятельности и информационных коммуникаций в глобальных сетях; осознание</w:t>
      </w:r>
      <w:r>
        <w:t xml:space="preserve"> </w:t>
      </w:r>
      <w:r w:rsidRPr="0057262D">
        <w:t>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владение информационной культурой, способностью анализировать и оценивать</w:t>
      </w:r>
      <w:r>
        <w:t xml:space="preserve"> </w:t>
      </w:r>
      <w:r w:rsidRPr="0057262D">
        <w:t>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612733" w:rsidRDefault="0057262D" w:rsidP="005F49E9">
      <w:pPr>
        <w:autoSpaceDE w:val="0"/>
        <w:autoSpaceDN w:val="0"/>
        <w:adjustRightInd w:val="0"/>
        <w:ind w:firstLine="708"/>
        <w:jc w:val="both"/>
      </w:pPr>
      <w:r w:rsidRPr="0057262D">
        <w:t>В программу включено содержание, направленное на формирование у студентов</w:t>
      </w:r>
      <w:r>
        <w:t xml:space="preserve"> </w:t>
      </w:r>
      <w:r w:rsidRPr="0057262D">
        <w:t>компетенций, необходимых для качественного освоения основной профессиональной</w:t>
      </w:r>
      <w:r>
        <w:t xml:space="preserve"> </w:t>
      </w:r>
      <w:r w:rsidRPr="0057262D">
        <w:t>образовательной программы СПО на базе основного общего образования с получением</w:t>
      </w:r>
      <w:r>
        <w:t xml:space="preserve"> </w:t>
      </w:r>
      <w:r w:rsidRPr="0057262D">
        <w:t>среднего общего образования; программы подготовки квалифицированных рабочих,</w:t>
      </w:r>
      <w:r>
        <w:t xml:space="preserve"> </w:t>
      </w:r>
      <w:r w:rsidRPr="0057262D">
        <w:t>служащих; программы подготовки с</w:t>
      </w:r>
      <w:r w:rsidR="00C7026B">
        <w:t>пециалистов среднего звена (ПП</w:t>
      </w:r>
      <w:r w:rsidRPr="0057262D">
        <w:t>С</w:t>
      </w:r>
      <w:r w:rsidR="00C7026B">
        <w:t>СЗ</w:t>
      </w:r>
      <w:r w:rsidRPr="0057262D">
        <w:t>).</w:t>
      </w:r>
      <w:r>
        <w:t xml:space="preserve"> </w:t>
      </w:r>
    </w:p>
    <w:p w:rsidR="000E41C9" w:rsidRPr="00612733" w:rsidRDefault="000E41C9" w:rsidP="005F49E9">
      <w:pPr>
        <w:autoSpaceDE w:val="0"/>
        <w:autoSpaceDN w:val="0"/>
        <w:adjustRightInd w:val="0"/>
        <w:ind w:firstLine="708"/>
        <w:jc w:val="both"/>
      </w:pPr>
      <w:r w:rsidRPr="00612733">
        <w:t xml:space="preserve">Освоение содержания учебной дисциплины «Информатика» </w:t>
      </w:r>
      <w:r w:rsidR="0037258D" w:rsidRPr="00612733">
        <w:t xml:space="preserve">на профильном уровне </w:t>
      </w:r>
      <w:r w:rsidRPr="00612733">
        <w:t xml:space="preserve">обеспечивает достижение студентами следующих </w:t>
      </w:r>
      <w:r w:rsidRPr="00612733">
        <w:rPr>
          <w:bCs/>
          <w:i/>
          <w:iCs/>
        </w:rPr>
        <w:t>результатов: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r w:rsidRPr="000E41C9">
        <w:rPr>
          <w:b/>
          <w:bCs/>
          <w:i/>
          <w:iCs/>
        </w:rPr>
        <w:t>личностных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осознание своего места в информационном обществе;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достижения современной информатики для повышения</w:t>
      </w:r>
      <w:r>
        <w:t xml:space="preserve"> </w:t>
      </w:r>
      <w:r w:rsidRPr="000E41C9"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выстраивать конструктивные взаимоотношения в командной работе</w:t>
      </w:r>
      <w:r>
        <w:t xml:space="preserve"> </w:t>
      </w:r>
      <w:r w:rsidRPr="000E41C9">
        <w:t>по решению общих задач, в том числе с использованием современных средств</w:t>
      </w:r>
      <w:r>
        <w:t xml:space="preserve"> </w:t>
      </w:r>
      <w:r w:rsidRPr="000E41C9">
        <w:t>сетевых коммуникаций;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выбирать грамотное поведение при использовании разнообразных</w:t>
      </w:r>
      <w:r>
        <w:t xml:space="preserve"> </w:t>
      </w:r>
      <w:r w:rsidRPr="000E41C9">
        <w:t xml:space="preserve">средств информационно-коммуникационных </w:t>
      </w:r>
      <w:proofErr w:type="gramStart"/>
      <w:r w:rsidRPr="000E41C9">
        <w:t>технологий</w:t>
      </w:r>
      <w:proofErr w:type="gramEnd"/>
      <w:r w:rsidRPr="000E41C9">
        <w:t xml:space="preserve"> как в профессиональной деятельности, так и в быту;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к продолжению образования и повышению квалификации в</w:t>
      </w:r>
      <w:r>
        <w:t xml:space="preserve"> </w:t>
      </w:r>
      <w:r w:rsidRPr="000E41C9">
        <w:t>избранной профессиональной деятельности на основе развития личных</w:t>
      </w:r>
      <w:r>
        <w:t xml:space="preserve"> </w:t>
      </w:r>
      <w:r w:rsidRPr="000E41C9">
        <w:t>информационно-коммуникационных компетенций;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proofErr w:type="spellStart"/>
      <w:r w:rsidRPr="000E41C9">
        <w:rPr>
          <w:b/>
          <w:bCs/>
          <w:i/>
          <w:iCs/>
        </w:rPr>
        <w:t>метапредметных</w:t>
      </w:r>
      <w:proofErr w:type="spellEnd"/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определять цели, составлять планы деятельности и определять средства, необходимые для их реализации;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видов познавательной деятельности для решения</w:t>
      </w:r>
      <w:r>
        <w:t xml:space="preserve"> </w:t>
      </w:r>
      <w:r w:rsidRPr="000E41C9">
        <w:t>информационных задач, применение основных методов познания</w:t>
      </w:r>
      <w:r>
        <w:t xml:space="preserve"> </w:t>
      </w:r>
      <w:r w:rsidRPr="000E41C9">
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</w:r>
      <w:r>
        <w:t>-</w:t>
      </w:r>
      <w:r w:rsidRPr="000E41C9">
        <w:t>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информационных объектов, с которыми возникает</w:t>
      </w:r>
      <w:r>
        <w:t xml:space="preserve"> </w:t>
      </w:r>
      <w:r w:rsidRPr="000E41C9">
        <w:t>необходимость сталкиваться в профессиональной сфере в изучении явлений</w:t>
      </w:r>
      <w:r>
        <w:t xml:space="preserve"> </w:t>
      </w:r>
      <w:r w:rsidRPr="000E41C9">
        <w:t>и процессов;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источников информации, в том числе электронных</w:t>
      </w:r>
      <w:r>
        <w:t xml:space="preserve"> </w:t>
      </w:r>
      <w:r w:rsidRPr="000E41C9">
        <w:t>библиотек, умение критически оценивать и интерпретировать информацию,</w:t>
      </w:r>
      <w:r>
        <w:t xml:space="preserve"> </w:t>
      </w:r>
      <w:r w:rsidRPr="000E41C9">
        <w:t>получаемую из различных источников, в том числе из сети Интернет;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анализировать и представлять информацию, данную в электронных</w:t>
      </w:r>
      <w:r>
        <w:t xml:space="preserve"> </w:t>
      </w:r>
      <w:r w:rsidRPr="000E41C9">
        <w:t>форматах на компьютере в различных видах;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средства информационно-коммуникационных технологий в решении когнитивных, коммуникативных и организационных задач</w:t>
      </w:r>
      <w:r>
        <w:t xml:space="preserve"> </w:t>
      </w:r>
      <w:r w:rsidRPr="000E41C9">
        <w:t>с соблюдением требований эргономики, техники безопасности, гигиены,</w:t>
      </w:r>
      <w:r>
        <w:t xml:space="preserve"> </w:t>
      </w:r>
      <w:r w:rsidRPr="000E41C9">
        <w:t>ресурсосбережения, правовых и этических норм, норм информационной</w:t>
      </w:r>
      <w:r>
        <w:t xml:space="preserve"> </w:t>
      </w:r>
      <w:r w:rsidRPr="000E41C9">
        <w:t>безопасности;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публично представлять результаты собственного исследования, вести</w:t>
      </w:r>
      <w:r>
        <w:t xml:space="preserve"> </w:t>
      </w:r>
      <w:r w:rsidRPr="000E41C9">
        <w:t>дискуссии, доступно и гармонично сочетая содержание и формы представляемой информации средствами информационных и коммуникационных</w:t>
      </w:r>
      <w:r>
        <w:t xml:space="preserve"> </w:t>
      </w:r>
      <w:r w:rsidRPr="000E41C9">
        <w:t>технологий;</w:t>
      </w:r>
    </w:p>
    <w:p w:rsidR="000E41C9" w:rsidRPr="005F49E9" w:rsidRDefault="000E41C9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  <w:rPr>
          <w:b/>
          <w:bCs/>
        </w:rPr>
      </w:pPr>
      <w:r w:rsidRPr="005F49E9">
        <w:rPr>
          <w:b/>
          <w:bCs/>
          <w:i/>
          <w:iCs/>
        </w:rPr>
        <w:t>предметных</w:t>
      </w:r>
      <w:r w:rsidRPr="005F49E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роли информации и информационных</w:t>
      </w:r>
      <w:r>
        <w:t xml:space="preserve"> </w:t>
      </w:r>
      <w:r w:rsidRPr="000E41C9">
        <w:t>процессов в окружающем мире;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</w:t>
      </w:r>
      <w:r>
        <w:t xml:space="preserve"> </w:t>
      </w:r>
      <w:r w:rsidRPr="000E41C9">
        <w:t>конструкций, умение анализировать алгоритмы;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готовых прикладных компьютерных программ по профилю</w:t>
      </w:r>
      <w:r>
        <w:t xml:space="preserve"> </w:t>
      </w:r>
      <w:r w:rsidRPr="000E41C9">
        <w:t>подготовки;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способами представления, хранения и обработки данных на компьютере;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компьютерными средствами представления и анализа данных в</w:t>
      </w:r>
      <w:r>
        <w:t xml:space="preserve"> </w:t>
      </w:r>
      <w:r w:rsidRPr="000E41C9">
        <w:t>электронных таблицах;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базах данных и простейших средствах</w:t>
      </w:r>
      <w:r>
        <w:t xml:space="preserve"> </w:t>
      </w:r>
      <w:r w:rsidRPr="000E41C9">
        <w:t>управления ими;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</w:t>
      </w:r>
      <w:proofErr w:type="spellStart"/>
      <w:r w:rsidRPr="000E41C9">
        <w:t>компьютерно-математических</w:t>
      </w:r>
      <w:proofErr w:type="spellEnd"/>
      <w:r w:rsidRPr="000E41C9">
        <w:t xml:space="preserve"> моделях</w:t>
      </w:r>
      <w:r>
        <w:t xml:space="preserve"> </w:t>
      </w:r>
      <w:r w:rsidRPr="000E41C9">
        <w:t>и необходимости анализа соответствия модели и моделируемого объекта</w:t>
      </w:r>
      <w:r>
        <w:t xml:space="preserve"> </w:t>
      </w:r>
      <w:r w:rsidRPr="000E41C9">
        <w:t>(процесса);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типовыми приемами написания программы на алгоритмическом</w:t>
      </w:r>
      <w:r>
        <w:t xml:space="preserve"> </w:t>
      </w:r>
      <w:r w:rsidRPr="000E41C9">
        <w:t>языке для решения стандартной задачи с использованием основных конструкций языка программирования;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базовых навыков и умений по соблюдению требований</w:t>
      </w:r>
      <w:r>
        <w:t xml:space="preserve"> </w:t>
      </w:r>
      <w:r w:rsidRPr="000E41C9">
        <w:t>техники безопасности, гигиены и ресурсосбережения при работе со средствами информатизации;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понимание основ правовых аспектов использования компьютерных </w:t>
      </w:r>
      <w:proofErr w:type="spellStart"/>
      <w:r w:rsidRPr="000E41C9">
        <w:t>программи</w:t>
      </w:r>
      <w:proofErr w:type="spellEnd"/>
      <w:r w:rsidRPr="000E41C9">
        <w:t xml:space="preserve"> прав доступа к глобальным информационным сервисам;</w:t>
      </w:r>
    </w:p>
    <w:p w:rsidR="000E41C9" w:rsidRDefault="000E41C9" w:rsidP="000E41C9">
      <w:pPr>
        <w:autoSpaceDE w:val="0"/>
        <w:autoSpaceDN w:val="0"/>
        <w:adjustRightInd w:val="0"/>
        <w:jc w:val="both"/>
      </w:pPr>
      <w:r w:rsidRPr="000E41C9">
        <w:t>−− применение на практике средств защиты информации от вредоносных программ, правил личной безопасности и этики  работ</w:t>
      </w:r>
      <w:r w:rsidR="0097436C">
        <w:t>ы</w:t>
      </w:r>
      <w:r w:rsidRPr="000E41C9">
        <w:t xml:space="preserve"> с информацией и средствами коммуникаций в Интернете.</w:t>
      </w:r>
    </w:p>
    <w:p w:rsidR="004A4A6B" w:rsidRPr="001C53EF" w:rsidRDefault="004A4A6B" w:rsidP="00B37206">
      <w:pPr>
        <w:ind w:firstLine="708"/>
        <w:jc w:val="both"/>
      </w:pPr>
      <w:r w:rsidRPr="001C53EF">
        <w:t>Для успешного усвоения знаний и овладения навыками по учебной дисциплине</w:t>
      </w:r>
      <w:r>
        <w:t xml:space="preserve"> </w:t>
      </w:r>
      <w:r w:rsidRPr="001C53EF">
        <w:t>«</w:t>
      </w:r>
      <w:r>
        <w:t>Информатика</w:t>
      </w:r>
      <w:r w:rsidRPr="001C53EF">
        <w:t>» применяют</w:t>
      </w:r>
      <w:r>
        <w:t>ся</w:t>
      </w:r>
      <w:r w:rsidRPr="001C53EF">
        <w:t xml:space="preserve"> элементы новых педагогических технологий: уровневой дифференциации, пробл</w:t>
      </w:r>
      <w:r>
        <w:t>емного и коллективного обучения, ИКТ технологии.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Данная программа способствует формированию общих компетенций: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2. Организовывать собственную деятельность, исходя из цели и способов ее достижения.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4. Осуществлять поиск информации, необходимой для эффективного выполнения профессиональных задач.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5. Использовать И</w:t>
      </w:r>
      <w:proofErr w:type="gramStart"/>
      <w:r w:rsidRPr="003579B4">
        <w:t>КТ в пр</w:t>
      </w:r>
      <w:proofErr w:type="gramEnd"/>
      <w:r w:rsidRPr="003579B4">
        <w:t>офессиональной деятельности.</w:t>
      </w:r>
    </w:p>
    <w:p w:rsidR="004A4A6B" w:rsidRPr="003579B4" w:rsidRDefault="004A4A6B" w:rsidP="004A4A6B">
      <w:pPr>
        <w:autoSpaceDE w:val="0"/>
        <w:autoSpaceDN w:val="0"/>
        <w:adjustRightInd w:val="0"/>
        <w:jc w:val="both"/>
      </w:pPr>
      <w:r>
        <w:tab/>
      </w:r>
      <w:r w:rsidRPr="003579B4">
        <w:t>ОК 6. Работать в команде, эффективно общаться с коллегами, руководителями</w:t>
      </w:r>
      <w:r w:rsidRPr="003579B4">
        <w:rPr>
          <w:sz w:val="28"/>
          <w:szCs w:val="28"/>
        </w:rPr>
        <w:t>.</w:t>
      </w:r>
    </w:p>
    <w:p w:rsidR="005F49E9" w:rsidRDefault="004A4A6B" w:rsidP="004A4A6B">
      <w:pPr>
        <w:autoSpaceDE w:val="0"/>
        <w:autoSpaceDN w:val="0"/>
        <w:adjustRightInd w:val="0"/>
        <w:ind w:firstLine="708"/>
        <w:jc w:val="both"/>
      </w:pPr>
      <w:r w:rsidRPr="003579B4">
        <w:t>Изучение общеобразовательной учебной дисциплины «Информатика» завершается подведением итогов в форме дифференцированного зачета или экзамена</w:t>
      </w:r>
      <w:r w:rsidR="00EC08A1">
        <w:t xml:space="preserve"> по выбору обучающихся из профильных дисциплин </w:t>
      </w:r>
      <w:r w:rsidRPr="003579B4">
        <w:t xml:space="preserve"> в рамках промежуточной аттестации студентов в процессе освоения ОПОП СПО с получением среднего общего образования.</w:t>
      </w:r>
    </w:p>
    <w:p w:rsidR="004A4A6B" w:rsidRDefault="004A4A6B" w:rsidP="004A4A6B">
      <w:pPr>
        <w:autoSpaceDE w:val="0"/>
        <w:autoSpaceDN w:val="0"/>
        <w:adjustRightInd w:val="0"/>
        <w:ind w:firstLine="708"/>
        <w:jc w:val="both"/>
      </w:pPr>
      <w:r w:rsidRPr="003579B4">
        <w:tab/>
      </w:r>
    </w:p>
    <w:p w:rsidR="00E954B6" w:rsidRDefault="00E954B6" w:rsidP="00E95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26293">
        <w:rPr>
          <w:b/>
        </w:rPr>
        <w:t xml:space="preserve">1.4. </w:t>
      </w:r>
      <w:r w:rsidR="006A18D0">
        <w:rPr>
          <w:b/>
        </w:rPr>
        <w:t>К</w:t>
      </w:r>
      <w:r w:rsidRPr="00A26293">
        <w:rPr>
          <w:b/>
        </w:rPr>
        <w:t>оличество часов на освоение программы учебной дисциплины:</w:t>
      </w:r>
    </w:p>
    <w:p w:rsidR="005F49E9" w:rsidRPr="00A26293" w:rsidRDefault="005F49E9" w:rsidP="00E95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D87C0C" w:rsidRPr="00875A18" w:rsidTr="00875A1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center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D87C0C" w:rsidRPr="00875A18" w:rsidTr="00875A18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>
            <w:pPr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4A3BB2" w:rsidRDefault="00D87C0C" w:rsidP="003D6B01">
            <w:pPr>
              <w:jc w:val="center"/>
              <w:rPr>
                <w:b/>
                <w:i/>
                <w:iCs/>
              </w:rPr>
            </w:pP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127C21" w:rsidP="003D6B01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</w:t>
            </w:r>
            <w:r w:rsidR="00B144B3">
              <w:rPr>
                <w:b/>
                <w:i/>
                <w:iCs/>
              </w:rPr>
              <w:t>0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</w:p>
        </w:tc>
      </w:tr>
      <w:tr w:rsidR="003040BF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Default="00D02E8B" w:rsidP="00D02E8B">
            <w:pPr>
              <w:jc w:val="both"/>
            </w:pPr>
            <w:r>
              <w:t xml:space="preserve">        т</w:t>
            </w:r>
            <w:r w:rsidR="003040BF">
              <w:t xml:space="preserve">еоретические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Pr="00D02E8B" w:rsidRDefault="00D075E4" w:rsidP="00D02E8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44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D075E4" w:rsidP="00875A1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52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662C45" w:rsidP="00875A18">
            <w:pPr>
              <w:jc w:val="center"/>
              <w:rPr>
                <w:b/>
                <w:i/>
                <w:iCs/>
              </w:rPr>
            </w:pPr>
            <w:r w:rsidRPr="00D33C4D">
              <w:rPr>
                <w:b/>
                <w:i/>
                <w:iCs/>
              </w:rPr>
              <w:t>4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3040BF" w:rsidP="00D02E8B">
            <w:pPr>
              <w:jc w:val="both"/>
              <w:rPr>
                <w:b/>
              </w:rPr>
            </w:pPr>
            <w:r>
              <w:rPr>
                <w:b/>
              </w:rPr>
              <w:t>Внеаудиторн</w:t>
            </w:r>
            <w:r w:rsidR="00D02E8B">
              <w:rPr>
                <w:b/>
              </w:rPr>
              <w:t>ой</w:t>
            </w:r>
            <w:r>
              <w:rPr>
                <w:b/>
              </w:rPr>
              <w:t xml:space="preserve"> с</w:t>
            </w:r>
            <w:r w:rsidR="00D02E8B">
              <w:rPr>
                <w:b/>
              </w:rPr>
              <w:t>амостоятельной</w:t>
            </w:r>
            <w:r w:rsidR="00D87C0C" w:rsidRPr="00875A18">
              <w:rPr>
                <w:b/>
              </w:rPr>
              <w:t xml:space="preserve"> работ</w:t>
            </w:r>
            <w:r w:rsidR="00D02E8B">
              <w:rPr>
                <w:b/>
              </w:rPr>
              <w:t>ы</w:t>
            </w:r>
            <w:r w:rsidR="00D87C0C" w:rsidRPr="00875A18">
              <w:rPr>
                <w:b/>
              </w:rPr>
              <w:t xml:space="preserve">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02E8B" w:rsidRDefault="003040BF" w:rsidP="00875A18">
            <w:pPr>
              <w:jc w:val="center"/>
              <w:rPr>
                <w:b/>
                <w:i/>
                <w:iCs/>
              </w:rPr>
            </w:pPr>
            <w:r w:rsidRPr="00D02E8B">
              <w:rPr>
                <w:b/>
                <w:i/>
                <w:iCs/>
              </w:rPr>
              <w:t>5</w:t>
            </w:r>
            <w:r w:rsidR="00827C12">
              <w:rPr>
                <w:b/>
                <w:i/>
                <w:iCs/>
              </w:rPr>
              <w:t>0</w:t>
            </w:r>
          </w:p>
        </w:tc>
      </w:tr>
      <w:tr w:rsidR="00D02E8B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Default="00D02E8B" w:rsidP="005F49E9">
            <w:pPr>
              <w:jc w:val="both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 w:rsidR="005F49E9">
              <w:rPr>
                <w:iCs/>
              </w:rPr>
              <w:t xml:space="preserve"> - 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</w:t>
            </w:r>
            <w:r w:rsidR="005F49E9">
              <w:t xml:space="preserve"> </w:t>
            </w:r>
            <w:r w:rsidRPr="00D17949">
              <w:t>(дифференцированный зачет).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Pr="00D02E8B" w:rsidRDefault="00D02E8B" w:rsidP="00875A1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5B320B" w:rsidRDefault="005B320B" w:rsidP="00D87C0C"/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A4A6B" w:rsidRPr="00CB65FB" w:rsidRDefault="004A4A6B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>2. ТЕМАТИЧЕСКИЙ ПЛАН</w:t>
      </w:r>
    </w:p>
    <w:p w:rsidR="00EC4856" w:rsidRDefault="00EC4856" w:rsidP="00EC4856">
      <w:pPr>
        <w:autoSpaceDE w:val="0"/>
        <w:autoSpaceDN w:val="0"/>
        <w:adjustRightInd w:val="0"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992"/>
      </w:tblGrid>
      <w:tr w:rsidR="004A4A6B" w:rsidRPr="00CB65FB" w:rsidTr="00C7026B">
        <w:tc>
          <w:tcPr>
            <w:tcW w:w="3652" w:type="dxa"/>
            <w:vMerge w:val="restart"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4A4A6B" w:rsidRPr="00CB65FB" w:rsidRDefault="004A4A6B" w:rsidP="00B3720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vMerge w:val="restart"/>
          </w:tcPr>
          <w:p w:rsidR="004A4A6B" w:rsidRPr="00CB65FB" w:rsidRDefault="004A4A6B" w:rsidP="000B76F1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4A4A6B" w:rsidRPr="00CB65FB" w:rsidTr="00C7026B">
        <w:trPr>
          <w:trHeight w:val="243"/>
        </w:trPr>
        <w:tc>
          <w:tcPr>
            <w:tcW w:w="3652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992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A4A6B" w:rsidRPr="00CB65FB" w:rsidTr="00C7026B">
        <w:trPr>
          <w:trHeight w:val="1122"/>
        </w:trPr>
        <w:tc>
          <w:tcPr>
            <w:tcW w:w="3652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A4A6B" w:rsidRPr="00CB65FB" w:rsidTr="00C7026B">
        <w:tc>
          <w:tcPr>
            <w:tcW w:w="3652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4A4A6B" w:rsidRPr="00CB65FB" w:rsidTr="00C7026B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</w:pPr>
            <w:r w:rsidRPr="00CB65FB">
              <w:t>1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2" w:type="dxa"/>
          </w:tcPr>
          <w:p w:rsidR="004A4A6B" w:rsidRPr="00CB65FB" w:rsidRDefault="00B144B3" w:rsidP="000B76F1">
            <w:pPr>
              <w:jc w:val="center"/>
            </w:pPr>
            <w:r>
              <w:t>2</w:t>
            </w:r>
          </w:p>
        </w:tc>
      </w:tr>
      <w:tr w:rsidR="004A4A6B" w:rsidRPr="00CB65FB" w:rsidTr="00C7026B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Информационная деятельность человека</w:t>
            </w:r>
          </w:p>
        </w:tc>
        <w:tc>
          <w:tcPr>
            <w:tcW w:w="992" w:type="dxa"/>
          </w:tcPr>
          <w:p w:rsidR="004A4A6B" w:rsidRPr="004A4A6B" w:rsidRDefault="00BB426E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8" w:type="dxa"/>
          </w:tcPr>
          <w:p w:rsidR="004A4A6B" w:rsidRPr="00CB65FB" w:rsidRDefault="00291D37" w:rsidP="000B76F1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A4A6B" w:rsidRPr="00CB65FB" w:rsidRDefault="004A1942" w:rsidP="000B76F1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2" w:type="dxa"/>
          </w:tcPr>
          <w:p w:rsidR="004A4A6B" w:rsidRPr="00CB65FB" w:rsidRDefault="004A1942" w:rsidP="004A4A6B">
            <w:pPr>
              <w:jc w:val="center"/>
            </w:pPr>
            <w:r>
              <w:t>18</w:t>
            </w:r>
          </w:p>
        </w:tc>
      </w:tr>
      <w:tr w:rsidR="004A4A6B" w:rsidRPr="00CB65FB" w:rsidTr="00C7026B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Информация и информационные процессы</w:t>
            </w:r>
          </w:p>
        </w:tc>
        <w:tc>
          <w:tcPr>
            <w:tcW w:w="992" w:type="dxa"/>
          </w:tcPr>
          <w:p w:rsidR="004A4A6B" w:rsidRPr="004A4A6B" w:rsidRDefault="00BB426E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418" w:type="dxa"/>
          </w:tcPr>
          <w:p w:rsidR="004A4A6B" w:rsidRPr="00CB65FB" w:rsidRDefault="00291D37" w:rsidP="000B76F1">
            <w:pPr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1" w:type="dxa"/>
          </w:tcPr>
          <w:p w:rsidR="004A4A6B" w:rsidRPr="00CB65FB" w:rsidRDefault="004A1942" w:rsidP="000B76F1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2" w:type="dxa"/>
          </w:tcPr>
          <w:p w:rsidR="004A4A6B" w:rsidRPr="00CB65FB" w:rsidRDefault="004A1942" w:rsidP="00B144B3">
            <w:pPr>
              <w:jc w:val="center"/>
            </w:pPr>
            <w:r>
              <w:t>33</w:t>
            </w:r>
          </w:p>
        </w:tc>
      </w:tr>
      <w:tr w:rsidR="004A4A6B" w:rsidRPr="00CB65FB" w:rsidTr="00C7026B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t>Средства ИКТ</w:t>
            </w:r>
          </w:p>
        </w:tc>
        <w:tc>
          <w:tcPr>
            <w:tcW w:w="992" w:type="dxa"/>
          </w:tcPr>
          <w:p w:rsidR="004A4A6B" w:rsidRPr="004A4A6B" w:rsidRDefault="004A1942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418" w:type="dxa"/>
          </w:tcPr>
          <w:p w:rsidR="004A4A6B" w:rsidRPr="00CB65FB" w:rsidRDefault="00291D37" w:rsidP="000B76F1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1" w:type="dxa"/>
          </w:tcPr>
          <w:p w:rsidR="004A4A6B" w:rsidRPr="00CB65FB" w:rsidRDefault="004A1942" w:rsidP="000B76F1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2" w:type="dxa"/>
          </w:tcPr>
          <w:p w:rsidR="004A4A6B" w:rsidRPr="00CB65FB" w:rsidRDefault="004A1942" w:rsidP="000B76F1">
            <w:pPr>
              <w:jc w:val="center"/>
            </w:pPr>
            <w:r>
              <w:t>24</w:t>
            </w:r>
          </w:p>
        </w:tc>
      </w:tr>
      <w:tr w:rsidR="004A4A6B" w:rsidRPr="00CB65FB" w:rsidTr="00C7026B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Технологии создания и преобразования информационных объектов</w:t>
            </w:r>
          </w:p>
        </w:tc>
        <w:tc>
          <w:tcPr>
            <w:tcW w:w="992" w:type="dxa"/>
          </w:tcPr>
          <w:p w:rsidR="004A4A6B" w:rsidRPr="004A4A6B" w:rsidRDefault="00BB426E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1418" w:type="dxa"/>
          </w:tcPr>
          <w:p w:rsidR="004A4A6B" w:rsidRPr="00CB65FB" w:rsidRDefault="00291D37" w:rsidP="000B76F1">
            <w:pPr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1" w:type="dxa"/>
          </w:tcPr>
          <w:p w:rsidR="004A4A6B" w:rsidRPr="00CB65FB" w:rsidRDefault="004A1942" w:rsidP="000B76F1">
            <w:pPr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2" w:type="dxa"/>
          </w:tcPr>
          <w:p w:rsidR="004A4A6B" w:rsidRPr="00CB65FB" w:rsidRDefault="004A1942" w:rsidP="000B76F1">
            <w:pPr>
              <w:jc w:val="center"/>
            </w:pPr>
            <w:r>
              <w:t>39</w:t>
            </w:r>
          </w:p>
        </w:tc>
      </w:tr>
      <w:tr w:rsidR="004A4A6B" w:rsidRPr="00CB65FB" w:rsidTr="00C7026B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Телекоммуникационные технологии</w:t>
            </w:r>
          </w:p>
        </w:tc>
        <w:tc>
          <w:tcPr>
            <w:tcW w:w="992" w:type="dxa"/>
          </w:tcPr>
          <w:p w:rsidR="004A4A6B" w:rsidRPr="004A4A6B" w:rsidRDefault="00BB426E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1418" w:type="dxa"/>
          </w:tcPr>
          <w:p w:rsidR="004A4A6B" w:rsidRPr="00CB65FB" w:rsidRDefault="00291D37" w:rsidP="000B76F1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1" w:type="dxa"/>
          </w:tcPr>
          <w:p w:rsidR="004A4A6B" w:rsidRPr="00CB65FB" w:rsidRDefault="004A4A6B" w:rsidP="004A1942">
            <w:pPr>
              <w:jc w:val="center"/>
            </w:pPr>
            <w:r>
              <w:t>1</w:t>
            </w:r>
            <w:r w:rsidR="004A1942">
              <w:t>1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2" w:type="dxa"/>
          </w:tcPr>
          <w:p w:rsidR="004A4A6B" w:rsidRPr="00CB65FB" w:rsidRDefault="004A1942" w:rsidP="000B76F1">
            <w:pPr>
              <w:jc w:val="center"/>
            </w:pPr>
            <w:r>
              <w:t>34</w:t>
            </w:r>
          </w:p>
        </w:tc>
      </w:tr>
      <w:tr w:rsidR="004A4A6B" w:rsidRPr="00CB65FB" w:rsidTr="00C7026B">
        <w:tc>
          <w:tcPr>
            <w:tcW w:w="3652" w:type="dxa"/>
          </w:tcPr>
          <w:p w:rsidR="004A4A6B" w:rsidRPr="00CB65FB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A4A6B" w:rsidRPr="00EC08A1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</w:t>
            </w:r>
            <w:r w:rsidR="00B144B3">
              <w:rPr>
                <w:rFonts w:eastAsiaTheme="minorHAnsi"/>
                <w:b/>
                <w:lang w:eastAsia="en-US"/>
              </w:rPr>
              <w:t>0</w:t>
            </w:r>
          </w:p>
        </w:tc>
        <w:tc>
          <w:tcPr>
            <w:tcW w:w="1418" w:type="dxa"/>
          </w:tcPr>
          <w:p w:rsidR="004A4A6B" w:rsidRPr="00CB65FB" w:rsidRDefault="00D075E4" w:rsidP="000B76F1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992" w:type="dxa"/>
          </w:tcPr>
          <w:p w:rsidR="004A4A6B" w:rsidRPr="00CB65FB" w:rsidRDefault="00222B21" w:rsidP="000B76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B144B3">
              <w:rPr>
                <w:b/>
              </w:rPr>
              <w:t>0</w:t>
            </w:r>
          </w:p>
        </w:tc>
        <w:tc>
          <w:tcPr>
            <w:tcW w:w="850" w:type="dxa"/>
          </w:tcPr>
          <w:p w:rsidR="004A4A6B" w:rsidRPr="00EC08A1" w:rsidRDefault="00C7026B" w:rsidP="000B76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144B3">
              <w:rPr>
                <w:b/>
              </w:rPr>
              <w:t>50</w:t>
            </w:r>
          </w:p>
        </w:tc>
      </w:tr>
      <w:tr w:rsidR="004A4A6B" w:rsidRPr="00CB65FB" w:rsidTr="00C7026B">
        <w:tc>
          <w:tcPr>
            <w:tcW w:w="9747" w:type="dxa"/>
            <w:gridSpan w:val="7"/>
          </w:tcPr>
          <w:p w:rsidR="004A4A6B" w:rsidRPr="00CB65FB" w:rsidRDefault="00222B21" w:rsidP="000B76F1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 (дифференцированный зачет).</w:t>
            </w:r>
          </w:p>
        </w:tc>
      </w:tr>
    </w:tbl>
    <w:p w:rsidR="004A4A6B" w:rsidRDefault="004A4A6B" w:rsidP="00EC4856">
      <w:pPr>
        <w:autoSpaceDE w:val="0"/>
        <w:autoSpaceDN w:val="0"/>
        <w:adjustRightInd w:val="0"/>
        <w:jc w:val="both"/>
      </w:pPr>
    </w:p>
    <w:p w:rsidR="005B320B" w:rsidRDefault="005B320B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  <w:sectPr w:rsidR="008A4066" w:rsidSect="00916449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4A4A6B" w:rsidRPr="00CB65FB" w:rsidRDefault="004A4A6B" w:rsidP="004A4A6B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DD40C6" w:rsidRDefault="00DD40C6" w:rsidP="00D73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5"/>
        <w:gridCol w:w="9764"/>
        <w:gridCol w:w="1418"/>
      </w:tblGrid>
      <w:tr w:rsidR="004A4A6B" w:rsidRPr="00875A18" w:rsidTr="005F49E9">
        <w:trPr>
          <w:trHeight w:val="65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75A18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Объем часов</w:t>
            </w:r>
          </w:p>
        </w:tc>
      </w:tr>
      <w:tr w:rsidR="004A4A6B" w:rsidRPr="00875A18" w:rsidTr="005F49E9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1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8264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82640">
              <w:rPr>
                <w:bCs/>
              </w:rPr>
              <w:t>3</w:t>
            </w:r>
          </w:p>
        </w:tc>
      </w:tr>
      <w:tr w:rsidR="004A4A6B" w:rsidRPr="00875A18" w:rsidTr="005F49E9">
        <w:trPr>
          <w:trHeight w:val="276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11090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0905">
              <w:rPr>
                <w:b/>
                <w:bCs/>
              </w:rPr>
              <w:t>1</w:t>
            </w:r>
          </w:p>
        </w:tc>
      </w:tr>
      <w:tr w:rsidR="004A4A6B" w:rsidRPr="00875A18" w:rsidTr="005F49E9">
        <w:trPr>
          <w:trHeight w:val="275"/>
        </w:trPr>
        <w:tc>
          <w:tcPr>
            <w:tcW w:w="3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shd w:val="clear" w:color="auto" w:fill="FFFFFF"/>
              <w:jc w:val="both"/>
            </w:pPr>
            <w:r w:rsidRPr="00C82640"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</w:p>
          <w:p w:rsidR="000B76F1" w:rsidRDefault="000B76F1" w:rsidP="00B37206">
            <w:pPr>
              <w:shd w:val="clear" w:color="auto" w:fill="FFFFFF"/>
              <w:jc w:val="both"/>
              <w:rPr>
                <w:b/>
              </w:rPr>
            </w:pPr>
            <w:r w:rsidRPr="000B76F1">
              <w:rPr>
                <w:b/>
              </w:rPr>
              <w:t>Виды учебной деятельности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0B76F1" w:rsidRDefault="000B76F1" w:rsidP="00B37206">
            <w:pPr>
              <w:shd w:val="clear" w:color="auto" w:fill="FFFFFF"/>
              <w:jc w:val="both"/>
              <w:rPr>
                <w:b/>
                <w:bCs/>
              </w:rPr>
            </w:pPr>
            <w:r w:rsidRPr="005D310C">
              <w:t>Выделение основных информационных процессов в реальных системах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A052C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4A4A6B" w:rsidRPr="00875A18" w:rsidTr="005F49E9">
        <w:trPr>
          <w:trHeight w:val="33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1. Информационная деятельность человека</w:t>
            </w:r>
          </w:p>
          <w:p w:rsidR="004A4A6B" w:rsidRPr="005421A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BB426E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4A4A6B" w:rsidRPr="00875A18" w:rsidTr="005F49E9">
        <w:trPr>
          <w:trHeight w:val="1984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ind w:firstLine="720"/>
              <w:jc w:val="both"/>
            </w:pPr>
            <w:r w:rsidRPr="00B9109B">
              <w:t xml:space="preserve">1.1. Основные этапы развития информационного общества. Этапы развития технических средств и информационных ресурсов. 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Информационные ресурсы общества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Образовательные информационные ресурсы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Работа с ними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Виды профессиональной информационной деятельности человека с использованием</w:t>
            </w:r>
            <w:r>
              <w:t xml:space="preserve"> </w:t>
            </w:r>
            <w:r w:rsidRPr="00D075E4">
              <w:t>технических средств и информационных ресурсов социально-экономической</w:t>
            </w:r>
          </w:p>
          <w:p w:rsidR="00D075E4" w:rsidRDefault="00D075E4" w:rsidP="00D075E4">
            <w:pPr>
              <w:autoSpaceDE w:val="0"/>
              <w:autoSpaceDN w:val="0"/>
              <w:adjustRightInd w:val="0"/>
            </w:pPr>
            <w:proofErr w:type="gramStart"/>
            <w:r w:rsidRPr="00D075E4">
              <w:t>деятельности (специального ПО, порталов, юридических баз данных, бухгалтерских</w:t>
            </w:r>
            <w:r>
              <w:t xml:space="preserve"> </w:t>
            </w:r>
            <w:r w:rsidRPr="00D075E4">
              <w:t>систем</w:t>
            </w:r>
            <w:proofErr w:type="gramEnd"/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ind w:firstLine="726"/>
            </w:pPr>
            <w:r w:rsidRPr="00D075E4">
              <w:t xml:space="preserve">1.2. Правовые нормы, относящиеся к информации, правонарушения в </w:t>
            </w:r>
            <w:proofErr w:type="spellStart"/>
            <w:r w:rsidRPr="00D075E4">
              <w:t>информа</w:t>
            </w:r>
            <w:proofErr w:type="spellEnd"/>
            <w:r w:rsidRPr="00D075E4">
              <w:t>-</w:t>
            </w:r>
          </w:p>
          <w:p w:rsidR="004A4A6B" w:rsidRPr="008C7ECF" w:rsidRDefault="00D075E4" w:rsidP="00D075E4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D075E4">
              <w:t>ционной</w:t>
            </w:r>
            <w:proofErr w:type="spellEnd"/>
            <w:r w:rsidRPr="00D075E4">
              <w:t xml:space="preserve"> сфере, меры их предупреждения. Электронное правительство</w:t>
            </w:r>
            <w:r w:rsidR="004A4A6B" w:rsidRPr="008C7ECF">
              <w:t>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Правовые нормы информационной деятельности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Стоимостные характеристики информационной деятельности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Лицензионное программное обеспечение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Открытые лицензии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Обзор профессионального образования в социально-экономической деятельности,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proofErr w:type="gramStart"/>
            <w:r w:rsidRPr="00D075E4">
              <w:t>его лицензионное использование и регламенты обновления (информационные системы</w:t>
            </w:r>
            <w:proofErr w:type="gramEnd"/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бухгалтерского учета, юридические базы данных)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075E4">
              <w:t>Портал государственных услуг.</w:t>
            </w:r>
          </w:p>
          <w:p w:rsidR="000B76F1" w:rsidRPr="00CB65FB" w:rsidRDefault="000B76F1" w:rsidP="00D07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системой базовых знаний, отражающих вклад информатики в формирование современной научной картины мира.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Исследование с помощью информационных моделей структуры и</w:t>
            </w:r>
            <w:r>
              <w:t xml:space="preserve"> </w:t>
            </w:r>
            <w:r w:rsidRPr="005D310C">
              <w:t>поведения объекта в соответствии с поставленной задачей.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Использование ссылок и цитирования источников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базовых принципов организации и функционирования компьютерных сетей.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нормами информационной этики и права.</w:t>
            </w:r>
          </w:p>
          <w:p w:rsidR="000B76F1" w:rsidRPr="00B715EB" w:rsidRDefault="000B76F1" w:rsidP="00B3720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310C"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A8462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rPr>
          <w:trHeight w:val="7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2. Информация и информационные процессы</w:t>
            </w:r>
          </w:p>
          <w:p w:rsidR="004A4A6B" w:rsidRPr="00EB6FD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BB426E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4A4A6B" w:rsidRPr="00875A18" w:rsidTr="005F49E9">
        <w:trPr>
          <w:trHeight w:val="1275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shd w:val="clear" w:color="auto" w:fill="FFFFFF"/>
              <w:ind w:firstLine="720"/>
              <w:jc w:val="both"/>
              <w:rPr>
                <w:spacing w:val="-8"/>
              </w:rPr>
            </w:pPr>
            <w:r w:rsidRPr="00B9109B">
              <w:rPr>
                <w:spacing w:val="-8"/>
              </w:rPr>
              <w:t xml:space="preserve">2.1. Подходы к понятию информации и измерению информации. Информационные объекты различных видов.  Универсальность дискретного (цифрового) представления информации. </w:t>
            </w:r>
            <w:r w:rsidRPr="00B9109B">
              <w:rPr>
                <w:i/>
                <w:spacing w:val="-8"/>
              </w:rPr>
              <w:t>Представление информации в двоичной системе счисления</w:t>
            </w:r>
            <w:r w:rsidRPr="00B9109B">
              <w:rPr>
                <w:spacing w:val="-8"/>
              </w:rPr>
              <w:t>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37206">
            <w:pPr>
              <w:pStyle w:val="22"/>
              <w:spacing w:after="0" w:line="240" w:lineRule="auto"/>
              <w:ind w:firstLine="17"/>
              <w:jc w:val="both"/>
            </w:pPr>
            <w:r w:rsidRPr="00A221A8">
              <w:rPr>
                <w:b/>
              </w:rPr>
              <w:t xml:space="preserve"> </w:t>
            </w:r>
            <w:r w:rsidRPr="00A221A8">
              <w:t xml:space="preserve">Дискретное (цифровое) представление текстовой, графической, звуковой информации и видеоинформации. </w:t>
            </w:r>
          </w:p>
          <w:p w:rsidR="004A4A6B" w:rsidRPr="00B9109B" w:rsidRDefault="004A4A6B" w:rsidP="00B37206">
            <w:pPr>
              <w:ind w:firstLine="720"/>
              <w:jc w:val="both"/>
            </w:pPr>
            <w:r w:rsidRPr="00B9109B">
              <w:t>2.2. Основные информационные процессы и их реализация с помощью компьютеров: обработка, хранение, поиск и передача информации.</w:t>
            </w:r>
          </w:p>
          <w:p w:rsidR="004A4A6B" w:rsidRDefault="004A4A6B" w:rsidP="00B37206">
            <w:pPr>
              <w:ind w:firstLine="726"/>
              <w:jc w:val="both"/>
            </w:pPr>
            <w:r w:rsidRPr="00B715EB">
              <w:t>2.2.1. Принципы обработки информации компьютером. Арифметические и логические основы работы компьютера. Алгоритмы и способы их описания.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Программный принцип работы компьютера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Примеры компьютерных моделей различных процессов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Проведение исследования в социально-экономической сфере на основе использования готовой компьютерной модели.</w:t>
            </w:r>
          </w:p>
          <w:p w:rsidR="00D075E4" w:rsidRPr="00D075E4" w:rsidRDefault="00D075E4" w:rsidP="00AF334B">
            <w:pPr>
              <w:autoSpaceDE w:val="0"/>
              <w:autoSpaceDN w:val="0"/>
              <w:adjustRightInd w:val="0"/>
              <w:ind w:firstLine="584"/>
            </w:pPr>
            <w:r w:rsidRPr="00D075E4">
              <w:t>2.2.2. Хранение информационных объектов различных видов на разных цифровых носителях. Определение объемов различных носителей информации. Архив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jc w:val="both"/>
            </w:pPr>
            <w:r w:rsidRPr="00D075E4">
              <w:t>информации.</w:t>
            </w:r>
          </w:p>
          <w:p w:rsidR="004A4A6B" w:rsidRPr="005A43E0" w:rsidRDefault="004A4A6B" w:rsidP="00D075E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Создание архива данных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Извлечение данных из архива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Файл как единица хранения информации на компьютере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Атрибуты файла и его объем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Учет объемов файлов при их хранении, передаче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Запись информации на компакт-диски различных видов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tabs>
                <w:tab w:val="left" w:pos="1985"/>
              </w:tabs>
              <w:jc w:val="both"/>
            </w:pPr>
            <w:r w:rsidRPr="00D075E4">
              <w:t>Организация информации на компакт-диске с интерактивным меню.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ind w:firstLine="584"/>
            </w:pPr>
            <w:r w:rsidRPr="00D075E4">
              <w:t xml:space="preserve">2.3. Управление процессами. Представление об </w:t>
            </w:r>
            <w:proofErr w:type="gramStart"/>
            <w:r w:rsidRPr="00D075E4">
              <w:t>автоматических</w:t>
            </w:r>
            <w:proofErr w:type="gramEnd"/>
            <w:r w:rsidRPr="00D075E4">
              <w:t xml:space="preserve"> и </w:t>
            </w:r>
            <w:proofErr w:type="spellStart"/>
            <w:r w:rsidRPr="00D075E4">
              <w:t>автоматизиро</w:t>
            </w:r>
            <w:proofErr w:type="spellEnd"/>
            <w:r w:rsidRPr="00D075E4">
              <w:t>-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jc w:val="both"/>
              <w:rPr>
                <w:spacing w:val="-8"/>
              </w:rPr>
            </w:pPr>
            <w:r w:rsidRPr="00D075E4">
              <w:t>ванных системах управления в социально-экономической сфере деятельности.</w:t>
            </w:r>
          </w:p>
          <w:p w:rsidR="004A4A6B" w:rsidRPr="00D075E4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075E4">
              <w:rPr>
                <w:b/>
                <w:bCs/>
                <w:iCs/>
              </w:rPr>
              <w:t>Практические занятия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АСУ различного назначения, примеры их использования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 xml:space="preserve">Демонстрация использования различных видов АСУ на практике </w:t>
            </w:r>
            <w:proofErr w:type="gramStart"/>
            <w:r w:rsidRPr="00D075E4">
              <w:t>в</w:t>
            </w:r>
            <w:proofErr w:type="gramEnd"/>
            <w:r w:rsidRPr="00D075E4">
              <w:t xml:space="preserve"> социально-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075E4">
              <w:t>экономической сфере деятельности.</w:t>
            </w:r>
          </w:p>
          <w:p w:rsidR="000B76F1" w:rsidRPr="00CB65FB" w:rsidRDefault="000B76F1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Оценка информации с позиций ее свойств (достоверности, объективности, полноты, актуальности и т. п.).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о дискретной форме представления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способов кодирования и декодирования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роли информации и связанных с ней процессов в Умение отличать представление информации в различных системах счисления.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математических объектов информатики.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математических объектах информатики, в том числе о логических формулах</w:t>
            </w:r>
            <w:r>
              <w:t xml:space="preserve"> </w:t>
            </w:r>
            <w:r w:rsidRPr="005D310C">
              <w:t>окружающем мире.</w:t>
            </w:r>
          </w:p>
          <w:p w:rsidR="000B76F1" w:rsidRDefault="000B76F1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Владение компьютерными средствами представления и анализа данных.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понимать программы, написанные на выбранном для изучения универсальном алгоритмическом языке высокого уровня.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алгоритмы с использованием таблиц.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Реализация технологии решения конкретной задачи с помощью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конкретного программного средства выбирать метод ее решения.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разбивать процесс решения задачи на этапы.</w:t>
            </w:r>
          </w:p>
          <w:p w:rsidR="00A52F32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Определение по выбранному методу решения задачи, какие алгоритмические конструкции могут войти в алгоритм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компьютерных моделях.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Оценка адекватности модели и моделируемого объекта, целей моделирования.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в исследуемой ситуации объекта, субъекта, модели.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среди свойств данного объекта существенных свойств</w:t>
            </w:r>
          </w:p>
          <w:p w:rsidR="00A52F32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с точки зрения целей моделирования</w:t>
            </w:r>
          </w:p>
          <w:p w:rsidR="00A52F32" w:rsidRPr="00D75847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  <w:rPr>
                <w:b/>
                <w:i/>
              </w:rPr>
            </w:pPr>
            <w:r w:rsidRPr="005D310C">
              <w:t>Оценка и организация информации, в том числе получаемой из средств массовой информации, свидетельств очевидцев, интервью. Умение анализировать и сопоставлять различные источники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E3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rPr>
          <w:trHeight w:val="315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3. Средства информационных и коммуникационных технологий</w:t>
            </w:r>
          </w:p>
          <w:p w:rsidR="004A4A6B" w:rsidRPr="00726BE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  <w:rPr>
                <w:b/>
              </w:rPr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BB426E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4A4A6B" w:rsidRPr="00875A18" w:rsidTr="005F49E9">
        <w:trPr>
          <w:trHeight w:val="850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94662A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</w:pPr>
            <w:r w:rsidRPr="0094662A">
      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Виды программного обеспечения компьютеров.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Операционная система.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Графический интерфейс пользователя.</w:t>
            </w:r>
          </w:p>
          <w:p w:rsidR="00AF6627" w:rsidRDefault="004A4A6B" w:rsidP="00AF6627">
            <w:pPr>
              <w:autoSpaceDE w:val="0"/>
              <w:autoSpaceDN w:val="0"/>
              <w:adjustRightInd w:val="0"/>
              <w:jc w:val="both"/>
            </w:pPr>
            <w:r w:rsidRPr="0094662A"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</w:t>
            </w:r>
            <w:r>
              <w:t xml:space="preserve"> </w:t>
            </w:r>
            <w:r w:rsidRPr="0094662A">
              <w:t>устройств к компьютеру и их настройка.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</w:pPr>
            <w:r w:rsidRPr="00AF6627">
              <w:t>Примеры комплектации компьютерного рабочего места в соответствии с целями</w:t>
            </w:r>
            <w:r>
              <w:t xml:space="preserve"> </w:t>
            </w:r>
            <w:r w:rsidRPr="00AF6627">
              <w:t>его</w:t>
            </w:r>
            <w:r>
              <w:t xml:space="preserve"> </w:t>
            </w:r>
            <w:r w:rsidRPr="00AF6627">
              <w:t>использования для различных направлений профессиональной деятельности.</w:t>
            </w:r>
          </w:p>
          <w:p w:rsidR="004A4A6B" w:rsidRDefault="004A4A6B" w:rsidP="00AF6627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>3.2. Объединение компьютеров в локальную сеть. Организация работы пользователей в локальных компьютерных сетях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</w:pPr>
            <w:r w:rsidRPr="00AF6627">
              <w:t>Разграничение прав доступа в сети, общее дисковое пространство в локальной</w:t>
            </w:r>
            <w:r>
              <w:t xml:space="preserve"> </w:t>
            </w:r>
            <w:r w:rsidRPr="00AF6627">
              <w:t>сети.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AF6627">
              <w:t>Защита информации, антивирусная защита.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 xml:space="preserve">3.3. Безопасность, гигиена, эргономика, ресурсосбережение. 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AF6627">
              <w:t>Эксплуатационные требования к компьютерному рабочему месту</w:t>
            </w:r>
            <w:r w:rsidRPr="00AF6627">
              <w:rPr>
                <w:b/>
                <w:bCs/>
                <w:i/>
                <w:iCs/>
              </w:rPr>
              <w:t>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AF6627">
              <w:t>Профилактические мероприятия для компьютерного рабочего места в соответствии</w:t>
            </w:r>
            <w:r>
              <w:t xml:space="preserve"> </w:t>
            </w:r>
            <w:r w:rsidRPr="00AF6627">
              <w:t>с его комплектацией для профессиональной деятельности.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компьютер с точки зрения единства его аппаратных и программных средств.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определять средства, необходимые для осуществления информационных процессов при решении задач.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интерфейс программного средства с позиций исполнителя, его среды функционирования, системы команд и</w:t>
            </w:r>
            <w:r>
              <w:t xml:space="preserve"> </w:t>
            </w:r>
            <w:r w:rsidRPr="005D310C">
              <w:t>системы отказов.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Выделение и определение назначения элементов окна программы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типологии компьютерных сетей.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 xml:space="preserve">Определение программного и аппаратного обеспечения </w:t>
            </w:r>
            <w:r w:rsidR="007B1C90" w:rsidRPr="005D310C">
              <w:t>компьютерной</w:t>
            </w:r>
            <w:r w:rsidRPr="005D310C">
              <w:t xml:space="preserve"> сети.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Знание возможностей разграничения прав доступа в сеть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D310C">
              <w:rPr>
                <w:rFonts w:eastAsiaTheme="minorHAnsi"/>
                <w:lang w:eastAsia="en-US"/>
              </w:rPr>
              <w:t>Рассказ с использованием карты о возникновении Византии; объяснение причин ее возвышения и упадка.</w:t>
            </w:r>
          </w:p>
          <w:p w:rsidR="00A52F32" w:rsidRPr="006E3CEA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D310C">
              <w:rPr>
                <w:rFonts w:eastAsiaTheme="minorHAnsi"/>
                <w:lang w:eastAsia="en-US"/>
              </w:rPr>
              <w:t>Рассказ о влиянии Визант</w:t>
            </w:r>
            <w:proofErr w:type="gramStart"/>
            <w:r w:rsidRPr="005D310C">
              <w:rPr>
                <w:rFonts w:eastAsiaTheme="minorHAnsi"/>
                <w:lang w:eastAsia="en-US"/>
              </w:rPr>
              <w:t>ии и ее</w:t>
            </w:r>
            <w:proofErr w:type="gramEnd"/>
            <w:r w:rsidRPr="005D310C">
              <w:rPr>
                <w:rFonts w:eastAsiaTheme="minorHAnsi"/>
                <w:lang w:eastAsia="en-US"/>
              </w:rPr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5D310C">
              <w:rPr>
                <w:rFonts w:eastAsiaTheme="minorHAnsi"/>
                <w:lang w:eastAsia="en-US"/>
              </w:rPr>
              <w:t>Мефодием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 xml:space="preserve">4. Технологии создания и преобразования информационных объектов </w:t>
            </w:r>
          </w:p>
          <w:p w:rsidR="004A4A6B" w:rsidRDefault="004A4A6B" w:rsidP="00BF278C">
            <w:pPr>
              <w:pStyle w:val="a6"/>
              <w:spacing w:line="240" w:lineRule="auto"/>
              <w:jc w:val="left"/>
              <w:rPr>
                <w:b w:val="0"/>
                <w:szCs w:val="24"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421A4" w:rsidRDefault="004A4A6B" w:rsidP="00BF278C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BB426E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</w:tr>
      <w:tr w:rsidR="004A4A6B" w:rsidRPr="00875A18" w:rsidTr="005F49E9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B9109B" w:rsidRDefault="004A4A6B" w:rsidP="00BF278C">
            <w:pPr>
              <w:shd w:val="clear" w:color="auto" w:fill="FFFFFF"/>
              <w:ind w:firstLine="720"/>
              <w:jc w:val="both"/>
            </w:pPr>
            <w:r w:rsidRPr="00B9109B">
              <w:t>4.1. Понятие об информационных системах и автоматизации информационных процессов.</w:t>
            </w:r>
          </w:p>
          <w:p w:rsidR="004A4A6B" w:rsidRDefault="004A4A6B" w:rsidP="00BF278C">
            <w:pPr>
              <w:ind w:firstLine="720"/>
              <w:jc w:val="both"/>
            </w:pPr>
            <w:r w:rsidRPr="00B9109B">
              <w:t>4.1.1 Возможности настольных издательских систем: создание, организация и основные способы преобразования (верстки) текста.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Использование систем проверки орфографии и грамматики.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94662A">
      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</w:pPr>
            <w:r w:rsidRPr="00AF6627">
              <w:rPr>
                <w:i/>
                <w:iCs/>
              </w:rPr>
              <w:t>Программы-переводчики. Возможности систем распознавания текстов</w:t>
            </w:r>
            <w:r w:rsidRPr="00AF6627">
              <w:t>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</w:pPr>
            <w:r w:rsidRPr="00AF6627">
              <w:t>Гипертекстовое представление информации.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>4.1.2. Возможности динамических (электронных) таблиц. Математическая обработка числовых данных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AF6627" w:rsidRDefault="00AF6627" w:rsidP="00AF6627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Использование различных возможностей динамических (электронных) таблиц для выполнения учебных заданий.</w:t>
            </w:r>
          </w:p>
          <w:p w:rsidR="00AF6627" w:rsidRDefault="00AF6627" w:rsidP="007B1C90">
            <w:pPr>
              <w:autoSpaceDE w:val="0"/>
              <w:autoSpaceDN w:val="0"/>
              <w:adjustRightInd w:val="0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 xml:space="preserve">Системы статистического учета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(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бухгалтерский учет, планирование и фина</w:t>
            </w:r>
            <w:r w:rsidR="007B1C90"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н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сы, статистические исследования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). 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 xml:space="preserve">Средства графического представления статистических данных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(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деловая графика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). 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Представление результатов выполнения расчетных задач средствами деловой графики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Default="004A4A6B" w:rsidP="00AF6627">
            <w:pPr>
              <w:autoSpaceDE w:val="0"/>
              <w:autoSpaceDN w:val="0"/>
              <w:adjustRightInd w:val="0"/>
              <w:ind w:firstLine="726"/>
            </w:pPr>
            <w:r w:rsidRPr="00B9109B">
              <w:t>4.1.3. Представление об организации баз данных  и  системах управления базами данных. Структура данных и система запросов на примерах баз данных различного назначения: юридические, библиотечные, налоговые, социальные, кадровые и др. Использование системы управления базами данных для выполнения учебных заданий из различных предметных областей.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B02E8C" w:rsidRDefault="004A4A6B" w:rsidP="00BF278C">
            <w:pPr>
              <w:autoSpaceDE w:val="0"/>
              <w:autoSpaceDN w:val="0"/>
              <w:adjustRightInd w:val="0"/>
            </w:pPr>
            <w:r w:rsidRPr="00B02E8C">
              <w:t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AF6627" w:rsidRPr="00B02E8C" w:rsidRDefault="00AF6627" w:rsidP="00AF6627">
            <w:pPr>
              <w:autoSpaceDE w:val="0"/>
              <w:autoSpaceDN w:val="0"/>
              <w:adjustRightInd w:val="0"/>
            </w:pPr>
            <w:r w:rsidRPr="00B02E8C">
              <w:t>Электронные коллекции информационных и образовательных ресурсов, образовательные специализированные порталы.</w:t>
            </w:r>
          </w:p>
          <w:p w:rsidR="00AF6627" w:rsidRPr="00B02E8C" w:rsidRDefault="00AF6627" w:rsidP="00AF6627">
            <w:pPr>
              <w:autoSpaceDE w:val="0"/>
              <w:autoSpaceDN w:val="0"/>
              <w:adjustRightInd w:val="0"/>
            </w:pPr>
            <w:r w:rsidRPr="00B02E8C">
              <w:t>Организация баз данных. Заполнение полей баз данных. Возможности систем</w:t>
            </w:r>
            <w:r w:rsidR="00B02E8C" w:rsidRPr="00B02E8C">
              <w:t xml:space="preserve"> </w:t>
            </w:r>
            <w:r w:rsidRPr="00B02E8C">
              <w:t>управления базами данных. Формирование запросов для поиска и сортировки информации в базе данных.</w:t>
            </w:r>
          </w:p>
          <w:p w:rsidR="004A4A6B" w:rsidRPr="00232D26" w:rsidRDefault="004A4A6B" w:rsidP="00BF278C">
            <w:pPr>
              <w:autoSpaceDE w:val="0"/>
              <w:autoSpaceDN w:val="0"/>
              <w:adjustRightInd w:val="0"/>
              <w:ind w:firstLine="584"/>
              <w:jc w:val="both"/>
              <w:rPr>
                <w:i/>
                <w:iCs/>
              </w:rPr>
            </w:pPr>
            <w:r w:rsidRPr="00F42039">
              <w:t xml:space="preserve">4.1.4. Представление о программных средах компьютерной графики и черчения, </w:t>
            </w:r>
            <w:proofErr w:type="spellStart"/>
            <w:r w:rsidRPr="00F42039">
              <w:t>мультимедийных</w:t>
            </w:r>
            <w:proofErr w:type="spellEnd"/>
            <w:r w:rsidRPr="00F42039">
              <w:t xml:space="preserve">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232D26">
              <w:rPr>
                <w:i/>
                <w:iCs/>
              </w:rPr>
              <w:t xml:space="preserve">Многообразие специализированного программного обеспечения и цифрового оборудования для создания графических и </w:t>
            </w:r>
            <w:proofErr w:type="spellStart"/>
            <w:r w:rsidRPr="00232D26">
              <w:rPr>
                <w:i/>
                <w:iCs/>
              </w:rPr>
              <w:t>мультимедийных</w:t>
            </w:r>
            <w:proofErr w:type="spellEnd"/>
            <w:r w:rsidRPr="00232D26">
              <w:rPr>
                <w:i/>
                <w:iCs/>
              </w:rPr>
              <w:t xml:space="preserve"> объектов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rPr>
                <w:b/>
                <w:bCs/>
                <w:iCs/>
              </w:rPr>
              <w:t>Практические занятия</w:t>
            </w:r>
            <w:r w:rsidRPr="00C82640">
              <w:t xml:space="preserve"> 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t xml:space="preserve">Создание и редактирование графических и </w:t>
            </w:r>
            <w:proofErr w:type="spellStart"/>
            <w:r w:rsidRPr="00B02E8C">
              <w:t>мультимедийных</w:t>
            </w:r>
            <w:proofErr w:type="spellEnd"/>
            <w:r w:rsidRPr="00B02E8C">
              <w:t xml:space="preserve"> объектов средствами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B02E8C">
              <w:t>компьютерных презентаций для выполнения учебных заданий</w:t>
            </w:r>
            <w:r w:rsidRPr="00B02E8C">
              <w:rPr>
                <w:b/>
                <w:bCs/>
                <w:i/>
                <w:iCs/>
              </w:rPr>
              <w:t>.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t>Использование презентационного оборудования.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rPr>
                <w:i/>
                <w:iCs/>
              </w:rPr>
              <w:t xml:space="preserve">Примеры </w:t>
            </w:r>
            <w:proofErr w:type="spellStart"/>
            <w:r w:rsidRPr="00B02E8C">
              <w:rPr>
                <w:i/>
                <w:iCs/>
              </w:rPr>
              <w:t>геоинформационных</w:t>
            </w:r>
            <w:proofErr w:type="spellEnd"/>
            <w:r w:rsidRPr="00B02E8C">
              <w:rPr>
                <w:i/>
                <w:iCs/>
              </w:rPr>
              <w:t xml:space="preserve"> систем</w:t>
            </w:r>
            <w:r w:rsidRPr="00B02E8C">
              <w:t>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хранения и простейшей обработке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Владение основными сведениями о</w:t>
            </w:r>
            <w:r>
              <w:t xml:space="preserve"> базах данных и средствах досту</w:t>
            </w:r>
            <w:r w:rsidRPr="005D310C">
              <w:t>па к ним; умение работать с ними.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работать с библиотеками программ.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Опыт использования компьютерных сре</w:t>
            </w:r>
            <w:proofErr w:type="gramStart"/>
            <w:r w:rsidRPr="005D310C">
              <w:t>дств пр</w:t>
            </w:r>
            <w:proofErr w:type="gramEnd"/>
            <w:r w:rsidRPr="005D310C">
              <w:t>едставления и анализа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Осуществление обработки статистической информации с помощью</w:t>
            </w:r>
            <w:r>
              <w:t xml:space="preserve"> </w:t>
            </w:r>
            <w:r w:rsidRPr="005D310C">
              <w:t>компьютера.</w:t>
            </w:r>
          </w:p>
          <w:p w:rsidR="00A52F32" w:rsidRPr="00F42039" w:rsidRDefault="00A52F32" w:rsidP="00A52F3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310C">
              <w:t>Пользование базами данных и справочными системами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 xml:space="preserve">5. Телекоммуникационные технологии </w:t>
            </w:r>
          </w:p>
          <w:p w:rsidR="004A4A6B" w:rsidRPr="00CB4FFE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BB426E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</w:tr>
      <w:tr w:rsidR="004A4A6B" w:rsidRPr="00875A18" w:rsidTr="005F49E9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ind w:firstLine="720"/>
              <w:jc w:val="both"/>
            </w:pPr>
            <w:r w:rsidRPr="00B9109B">
              <w:t xml:space="preserve">5.1. Представления о технических и программных средствах телекоммуникационных технологий. </w:t>
            </w:r>
            <w:proofErr w:type="spellStart"/>
            <w:proofErr w:type="gramStart"/>
            <w:r w:rsidRPr="00B9109B">
              <w:t>Интернет-технологии</w:t>
            </w:r>
            <w:proofErr w:type="spellEnd"/>
            <w:proofErr w:type="gramEnd"/>
            <w:r w:rsidRPr="00B9109B">
              <w:t>, способы и скоростные характеристики подключения, провайдер.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r w:rsidRPr="00A221A8">
              <w:t xml:space="preserve">Браузер. </w:t>
            </w:r>
          </w:p>
          <w:p w:rsidR="004A4A6B" w:rsidRDefault="004A4A6B" w:rsidP="00BF278C">
            <w:r w:rsidRPr="00A221A8">
              <w:t xml:space="preserve">Примеры работы с </w:t>
            </w:r>
            <w:proofErr w:type="spellStart"/>
            <w:proofErr w:type="gramStart"/>
            <w:r w:rsidRPr="00A221A8">
              <w:t>Интернет-магазином</w:t>
            </w:r>
            <w:proofErr w:type="spellEnd"/>
            <w:proofErr w:type="gramEnd"/>
            <w:r w:rsidRPr="00A221A8">
              <w:t xml:space="preserve">, Интернет-СМИ, </w:t>
            </w:r>
            <w:proofErr w:type="spellStart"/>
            <w:r w:rsidRPr="00A221A8">
              <w:t>Интернет-турагентст</w:t>
            </w:r>
            <w:r>
              <w:t>вом</w:t>
            </w:r>
            <w:proofErr w:type="spellEnd"/>
            <w:r>
              <w:t xml:space="preserve">, </w:t>
            </w:r>
            <w:proofErr w:type="spellStart"/>
            <w:r>
              <w:t>Интернет-библиотекой</w:t>
            </w:r>
            <w:proofErr w:type="spellEnd"/>
            <w:r>
              <w:t xml:space="preserve"> и пр. </w:t>
            </w:r>
          </w:p>
          <w:p w:rsidR="00B02E8C" w:rsidRDefault="00B02E8C" w:rsidP="00BF278C"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Методы и средства сопровождения сайта образовательной организации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5.1.1. 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t>Пример поиска информации на государственных образовательных порталах.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t>Поисковые системы. Осуществление поиска информации или информационного объекта в тексте, файловых структурах, базах данных, сети Интернет.</w:t>
            </w:r>
          </w:p>
          <w:p w:rsidR="004A4A6B" w:rsidRPr="007829E9" w:rsidRDefault="004A4A6B" w:rsidP="00B02E8C">
            <w:pPr>
              <w:autoSpaceDE w:val="0"/>
              <w:autoSpaceDN w:val="0"/>
              <w:adjustRightInd w:val="0"/>
              <w:ind w:firstLine="726"/>
            </w:pPr>
            <w:r w:rsidRPr="007829E9">
              <w:t>5.1.2. Передача информации между компьютерами. Проводная и беспроводная связь.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Создание ящика электронной почты и настройка его параметров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Формирование адресной книги.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5.1.3. Методы создания и сопровождения сайта.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Средства создания и сопровождения сайта.</w:t>
            </w:r>
          </w:p>
          <w:p w:rsidR="007B1C90" w:rsidRPr="007B1C90" w:rsidRDefault="00B02E8C" w:rsidP="007B1C90">
            <w:pPr>
              <w:autoSpaceDE w:val="0"/>
              <w:autoSpaceDN w:val="0"/>
              <w:adjustRightInd w:val="0"/>
              <w:ind w:firstLine="726"/>
            </w:pPr>
            <w:r w:rsidRPr="007B1C90">
              <w:t>5.2. Возможности сетевого программного обеспечения для организации коллективной</w:t>
            </w:r>
            <w:r w:rsidR="007B1C90">
              <w:t xml:space="preserve"> </w:t>
            </w:r>
            <w:r w:rsidRPr="007B1C90">
              <w:t>деятельности в глобальных и локальных компьютерных сетях: электронная</w:t>
            </w:r>
            <w:r w:rsidR="007B1C90">
              <w:t xml:space="preserve"> </w:t>
            </w:r>
            <w:r w:rsidRPr="007B1C90">
              <w:t xml:space="preserve">почта, чат, </w:t>
            </w:r>
            <w:r w:rsidRPr="007B1C90">
              <w:rPr>
                <w:i/>
                <w:iCs/>
              </w:rPr>
              <w:t>видеоконференция</w:t>
            </w:r>
            <w:r w:rsidRPr="007B1C90">
              <w:t xml:space="preserve">, </w:t>
            </w:r>
            <w:r w:rsidRPr="007B1C90">
              <w:rPr>
                <w:i/>
                <w:iCs/>
              </w:rPr>
              <w:t>интернет-телефония</w:t>
            </w:r>
            <w:r w:rsidRPr="007B1C90">
              <w:t>. Социальные сети. Этические</w:t>
            </w:r>
            <w:r w:rsidR="007B1C90">
              <w:t xml:space="preserve"> </w:t>
            </w:r>
            <w:r w:rsidRPr="007B1C90">
              <w:t xml:space="preserve">нормы коммуникаций в Интернете. </w:t>
            </w:r>
            <w:proofErr w:type="spellStart"/>
            <w:proofErr w:type="gramStart"/>
            <w:r w:rsidRPr="007B1C90">
              <w:t>Интернет-журналы</w:t>
            </w:r>
            <w:proofErr w:type="spellEnd"/>
            <w:proofErr w:type="gramEnd"/>
            <w:r w:rsidRPr="007B1C90">
              <w:t xml:space="preserve"> и СМИ.</w:t>
            </w:r>
          </w:p>
          <w:p w:rsidR="004A4A6B" w:rsidRPr="005A43E0" w:rsidRDefault="004A4A6B" w:rsidP="00B02E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7B1C90" w:rsidRDefault="007B1C90" w:rsidP="007B1C90">
            <w:pPr>
              <w:autoSpaceDE w:val="0"/>
              <w:autoSpaceDN w:val="0"/>
              <w:adjustRightInd w:val="0"/>
            </w:pPr>
            <w:r w:rsidRPr="007B1C90">
              <w:t>Использование тестирующих систем в учебной деятельности в локальной сети профессиональной образовательной организации СПО.</w:t>
            </w:r>
          </w:p>
          <w:p w:rsidR="007B1C90" w:rsidRDefault="007B1C90" w:rsidP="007B1C90">
            <w:pPr>
              <w:autoSpaceDE w:val="0"/>
              <w:autoSpaceDN w:val="0"/>
              <w:adjustRightInd w:val="0"/>
            </w:pPr>
            <w:r w:rsidRPr="007B1C90">
              <w:t>5.3. 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</w:t>
            </w:r>
            <w:r>
              <w:t xml:space="preserve"> </w:t>
            </w:r>
            <w:r w:rsidRPr="007B1C90">
              <w:t>страхования,</w:t>
            </w:r>
            <w:r>
              <w:t xml:space="preserve"> </w:t>
            </w:r>
            <w:r w:rsidRPr="007B1C90">
              <w:t>дистанционного обучения и тестирования, сетевых конференций и форумов и пр.).</w:t>
            </w:r>
          </w:p>
          <w:p w:rsidR="004A4A6B" w:rsidRPr="005A43E0" w:rsidRDefault="004A4A6B" w:rsidP="007B1C90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7B1C90" w:rsidRPr="007B1C90" w:rsidRDefault="007B1C90" w:rsidP="007B1C90">
            <w:pPr>
              <w:autoSpaceDE w:val="0"/>
              <w:autoSpaceDN w:val="0"/>
              <w:adjustRightInd w:val="0"/>
            </w:pPr>
            <w:r w:rsidRPr="007B1C90">
              <w:t xml:space="preserve">Участие в </w:t>
            </w:r>
            <w:proofErr w:type="spellStart"/>
            <w:r w:rsidRPr="007B1C90">
              <w:t>онлайн-конференции</w:t>
            </w:r>
            <w:proofErr w:type="spellEnd"/>
            <w:r w:rsidRPr="007B1C90">
              <w:t>, анкетировании, дистанционных курсах, интернет-</w:t>
            </w:r>
          </w:p>
          <w:p w:rsidR="007B1C90" w:rsidRPr="007B1C90" w:rsidRDefault="007B1C90" w:rsidP="007B1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B1C90">
              <w:t>олимпиаде или компьютерном тестировании.</w:t>
            </w:r>
          </w:p>
          <w:p w:rsidR="00A52F32" w:rsidRDefault="00A52F32" w:rsidP="007B1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технических и программных средствах телекоммуникационных технологий.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Знание способов подключения к сети Интернет.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компьютерных сетях и их роли в современном мире.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Определение ключевых слов, фраз для поиска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использовать почтовые сервисы для передачи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 xml:space="preserve">Определение общих принципов разработки и </w:t>
            </w:r>
            <w:r>
              <w:t>ф</w:t>
            </w:r>
            <w:r w:rsidRPr="005D310C">
              <w:t>ункционирования</w:t>
            </w:r>
            <w:r>
              <w:t xml:space="preserve"> </w:t>
            </w:r>
            <w:proofErr w:type="spellStart"/>
            <w:proofErr w:type="gramStart"/>
            <w:r w:rsidRPr="005D310C">
              <w:t>интернет-приложений</w:t>
            </w:r>
            <w:proofErr w:type="spellEnd"/>
            <w:proofErr w:type="gramEnd"/>
            <w:r w:rsidRPr="005D310C">
              <w:t>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создания и сопровождения сайта.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возможностях сетевого программного обеспечения.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Планирование индивидуальной и коллективной деятельности с использованием программных инструментов поддержки управления</w:t>
            </w:r>
            <w:r>
              <w:t xml:space="preserve"> </w:t>
            </w:r>
            <w:r w:rsidRPr="005D310C">
              <w:t>проектом.</w:t>
            </w:r>
          </w:p>
          <w:p w:rsidR="00A52F32" w:rsidRPr="002B0E7D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условия и возможности применения программного средства для решения типовых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1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 аудиторных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491E94">
              <w:rPr>
                <w:b/>
                <w:bCs/>
              </w:rPr>
              <w:t>0</w:t>
            </w:r>
          </w:p>
        </w:tc>
      </w:tr>
    </w:tbl>
    <w:p w:rsidR="00134082" w:rsidRDefault="00134082" w:rsidP="00D17949">
      <w:pPr>
        <w:jc w:val="center"/>
        <w:rPr>
          <w:b/>
          <w:sz w:val="28"/>
          <w:szCs w:val="28"/>
        </w:rPr>
      </w:pPr>
    </w:p>
    <w:p w:rsidR="00134082" w:rsidRDefault="00134082" w:rsidP="00D17949">
      <w:pPr>
        <w:jc w:val="center"/>
        <w:rPr>
          <w:b/>
          <w:sz w:val="28"/>
          <w:szCs w:val="28"/>
        </w:rPr>
      </w:pPr>
    </w:p>
    <w:p w:rsidR="00847A7F" w:rsidRDefault="00847A7F" w:rsidP="00847A7F">
      <w:pPr>
        <w:autoSpaceDE w:val="0"/>
        <w:autoSpaceDN w:val="0"/>
        <w:adjustRightInd w:val="0"/>
        <w:rPr>
          <w:b/>
          <w:sz w:val="28"/>
          <w:szCs w:val="28"/>
        </w:rPr>
        <w:sectPr w:rsidR="00847A7F" w:rsidSect="00F91C94">
          <w:pgSz w:w="16840" w:h="11907" w:orient="landscape"/>
          <w:pgMar w:top="284" w:right="1134" w:bottom="426" w:left="992" w:header="709" w:footer="709" w:gutter="0"/>
          <w:cols w:space="720"/>
        </w:sectPr>
      </w:pPr>
    </w:p>
    <w:p w:rsidR="00847A7F" w:rsidRPr="00232D26" w:rsidRDefault="00847A7F" w:rsidP="00847A7F">
      <w:pPr>
        <w:autoSpaceDE w:val="0"/>
        <w:autoSpaceDN w:val="0"/>
        <w:adjustRightInd w:val="0"/>
        <w:jc w:val="center"/>
        <w:rPr>
          <w:b/>
        </w:rPr>
      </w:pPr>
      <w:r w:rsidRPr="00232D26">
        <w:rPr>
          <w:b/>
        </w:rPr>
        <w:t xml:space="preserve">Примерные темы рефератов (докладов), </w:t>
      </w:r>
      <w:proofErr w:type="gramStart"/>
      <w:r w:rsidRPr="00232D26">
        <w:rPr>
          <w:b/>
        </w:rPr>
        <w:t>индивидуальных проектов</w:t>
      </w:r>
      <w:proofErr w:type="gramEnd"/>
    </w:p>
    <w:p w:rsidR="00847A7F" w:rsidRPr="00847A7F" w:rsidRDefault="00847A7F" w:rsidP="00847A7F">
      <w:pPr>
        <w:autoSpaceDE w:val="0"/>
        <w:autoSpaceDN w:val="0"/>
        <w:adjustRightInd w:val="0"/>
        <w:jc w:val="center"/>
      </w:pP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1. Информационная деятельность человека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Умный дом.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2. Информация и информационные процессы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proofErr w:type="gramStart"/>
      <w:r w:rsidRPr="00847A7F">
        <w:rPr>
          <w:bCs/>
          <w:iCs/>
        </w:rPr>
        <w:t>Технический</w:t>
      </w:r>
      <w:proofErr w:type="gramEnd"/>
      <w:r w:rsidRPr="00847A7F">
        <w:rPr>
          <w:bCs/>
          <w:iCs/>
        </w:rPr>
        <w:t xml:space="preserve">, социально-экономический и </w:t>
      </w:r>
      <w:proofErr w:type="spellStart"/>
      <w:r w:rsidRPr="00847A7F">
        <w:rPr>
          <w:bCs/>
          <w:iCs/>
        </w:rPr>
        <w:t>естественно-научный</w:t>
      </w:r>
      <w:proofErr w:type="spellEnd"/>
      <w:r w:rsidRPr="00847A7F">
        <w:rPr>
          <w:bCs/>
          <w:iCs/>
        </w:rPr>
        <w:t xml:space="preserve"> </w:t>
      </w:r>
      <w:proofErr w:type="spellStart"/>
      <w:r w:rsidRPr="00847A7F">
        <w:rPr>
          <w:bCs/>
          <w:iCs/>
        </w:rPr>
        <w:t>профилипрофессионального</w:t>
      </w:r>
      <w:proofErr w:type="spellEnd"/>
      <w:r w:rsidRPr="00847A7F">
        <w:rPr>
          <w:bCs/>
          <w:iCs/>
        </w:rPr>
        <w:t xml:space="preserve">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Сортировка массива.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Создание структуры базы данных библиотеки.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Простейшая информационно-поисковая система.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Конструирование программ.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3. Средства ИКТ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Профилактика ПК.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Инструкция по безопасности труда и санитарным нормам.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Автоматизированное рабочее место (АРМ) специалиста.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Мой рабочий стол на компьютере»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Администратор ПК, работа с программным обеспечением.</w:t>
      </w:r>
    </w:p>
    <w:p w:rsidR="00B80CF4" w:rsidRDefault="00B80CF4" w:rsidP="00847A7F">
      <w:pPr>
        <w:autoSpaceDE w:val="0"/>
        <w:autoSpaceDN w:val="0"/>
        <w:adjustRightInd w:val="0"/>
        <w:rPr>
          <w:iCs/>
        </w:rPr>
      </w:pPr>
    </w:p>
    <w:p w:rsidR="00847A7F" w:rsidRPr="00847A7F" w:rsidRDefault="00847A7F" w:rsidP="00B80CF4">
      <w:pPr>
        <w:autoSpaceDE w:val="0"/>
        <w:autoSpaceDN w:val="0"/>
        <w:adjustRightInd w:val="0"/>
        <w:jc w:val="center"/>
        <w:rPr>
          <w:iCs/>
        </w:rPr>
      </w:pPr>
      <w:r w:rsidRPr="00B80CF4">
        <w:rPr>
          <w:b/>
          <w:iCs/>
        </w:rPr>
        <w:t>4. Технологии создания и преобразования</w:t>
      </w:r>
      <w:r w:rsidR="00B80CF4">
        <w:rPr>
          <w:b/>
          <w:iCs/>
        </w:rPr>
        <w:t xml:space="preserve"> </w:t>
      </w:r>
      <w:r w:rsidRPr="00B80CF4">
        <w:rPr>
          <w:b/>
          <w:iCs/>
        </w:rPr>
        <w:t>информационных объектов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Ярмарка профессий.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Звуковая запись.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Музыкальная открытка.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Плакат-схема.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Эскиз и чертеж (САПР).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Реферат.</w:t>
      </w:r>
    </w:p>
    <w:p w:rsidR="00847A7F" w:rsidRPr="00B80CF4" w:rsidRDefault="00847A7F" w:rsidP="00B80CF4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B80CF4">
        <w:rPr>
          <w:b/>
          <w:bCs/>
          <w:iCs/>
        </w:rPr>
        <w:t>5. Телекоммуникационные технологии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Резюме: ищу работу.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Защита информации.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Личное информационное пространство.</w:t>
      </w:r>
    </w:p>
    <w:p w:rsidR="00D87C0C" w:rsidRDefault="00D87C0C" w:rsidP="00D87C0C">
      <w:pPr>
        <w:rPr>
          <w:b/>
        </w:rPr>
        <w:sectPr w:rsidR="00D87C0C" w:rsidSect="00B80CF4">
          <w:pgSz w:w="11907" w:h="16840"/>
          <w:pgMar w:top="1134" w:right="426" w:bottom="992" w:left="993" w:header="709" w:footer="709" w:gutter="0"/>
          <w:cols w:space="720"/>
          <w:docGrid w:linePitch="326"/>
        </w:sectPr>
      </w:pPr>
    </w:p>
    <w:p w:rsidR="00A221A8" w:rsidRDefault="004A4A6B" w:rsidP="003960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4</w:t>
      </w:r>
      <w:r w:rsidR="00A221A8" w:rsidRPr="00D17949">
        <w:rPr>
          <w:b/>
          <w:caps/>
        </w:rPr>
        <w:t>. условия реализации УЧЕБНОЙ дисциплины</w:t>
      </w:r>
    </w:p>
    <w:p w:rsidR="003960FC" w:rsidRPr="003960FC" w:rsidRDefault="003960FC" w:rsidP="003960FC"/>
    <w:p w:rsidR="0068526D" w:rsidRPr="00CB65FB" w:rsidRDefault="004A4A6B" w:rsidP="0068526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3960FC">
        <w:rPr>
          <w:rFonts w:eastAsiaTheme="minorHAnsi"/>
          <w:b/>
          <w:lang w:eastAsia="en-US"/>
        </w:rPr>
        <w:t xml:space="preserve">.1 </w:t>
      </w:r>
      <w:r w:rsidR="0068526D" w:rsidRPr="00CB65FB">
        <w:rPr>
          <w:rFonts w:eastAsiaTheme="minorHAnsi"/>
          <w:b/>
          <w:lang w:eastAsia="en-US"/>
        </w:rPr>
        <w:t xml:space="preserve"> Требования к минимальному материально-техническому обеспечению </w:t>
      </w:r>
    </w:p>
    <w:p w:rsidR="0055404A" w:rsidRPr="00B80CF4" w:rsidRDefault="0055404A" w:rsidP="0068526D">
      <w:pPr>
        <w:autoSpaceDE w:val="0"/>
        <w:autoSpaceDN w:val="0"/>
        <w:adjustRightInd w:val="0"/>
        <w:rPr>
          <w:b/>
        </w:rPr>
      </w:pP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>
        <w:t>Информатика</w:t>
      </w:r>
      <w:r w:rsidRPr="00CB65FB">
        <w:t>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</w:t>
      </w:r>
      <w:r>
        <w:rPr>
          <w:rFonts w:eastAsiaTheme="minorHAnsi"/>
          <w:lang w:eastAsia="en-US"/>
        </w:rPr>
        <w:t xml:space="preserve"> экранно-звуковые пособия;  коллекции;</w:t>
      </w:r>
      <w:r w:rsidRPr="00CB65FB">
        <w:rPr>
          <w:rFonts w:eastAsiaTheme="minorHAnsi"/>
          <w:lang w:eastAsia="en-US"/>
        </w:rPr>
        <w:t xml:space="preserve"> модели, учебная и справочная литература.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A221A8" w:rsidRPr="004C5F67" w:rsidRDefault="00A221A8" w:rsidP="00B8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960FC" w:rsidRPr="00DD2F82" w:rsidRDefault="004A4A6B" w:rsidP="003960F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3960FC" w:rsidRPr="00DD2F82">
        <w:rPr>
          <w:rFonts w:eastAsiaTheme="minorHAnsi"/>
          <w:b/>
          <w:lang w:eastAsia="en-US"/>
        </w:rPr>
        <w:t>.2 Рекомендуемая литература</w:t>
      </w:r>
    </w:p>
    <w:p w:rsidR="00B80CF4" w:rsidRPr="00B80CF4" w:rsidRDefault="00B80CF4" w:rsidP="00B80CF4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Для студентов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proofErr w:type="spellStart"/>
      <w:r>
        <w:t>Малясова</w:t>
      </w:r>
      <w:proofErr w:type="spellEnd"/>
      <w:r>
        <w:t xml:space="preserve"> С. В., </w:t>
      </w:r>
      <w:proofErr w:type="spellStart"/>
      <w:r>
        <w:t>Демьяненко</w:t>
      </w:r>
      <w:proofErr w:type="spellEnd"/>
      <w:r>
        <w:t xml:space="preserve"> С. В., Цветкова М.С. </w:t>
      </w:r>
      <w:proofErr w:type="spellStart"/>
      <w:r>
        <w:t>Информатика:Пособие</w:t>
      </w:r>
      <w:proofErr w:type="spellEnd"/>
      <w:r>
        <w:t xml:space="preserve"> для подготовки к ЕГЭ</w:t>
      </w:r>
      <w:proofErr w:type="gramStart"/>
      <w:r>
        <w:t xml:space="preserve"> /П</w:t>
      </w:r>
      <w:proofErr w:type="gramEnd"/>
      <w:r>
        <w:t>од ред. М.С. Цветковой.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И.Ю.. Информатика</w:t>
      </w:r>
      <w:proofErr w:type="gramStart"/>
      <w:r>
        <w:t xml:space="preserve"> :</w:t>
      </w:r>
      <w:proofErr w:type="gramEnd"/>
      <w:r>
        <w:t xml:space="preserve"> Учебник.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Гаврилова С.А., </w:t>
      </w:r>
      <w:proofErr w:type="spellStart"/>
      <w:r>
        <w:t>Хлобыстова</w:t>
      </w:r>
      <w:proofErr w:type="spellEnd"/>
      <w:r>
        <w:t xml:space="preserve"> И.Ю. Информатика:</w:t>
      </w:r>
      <w:r w:rsidR="005F49E9">
        <w:t xml:space="preserve"> </w:t>
      </w:r>
      <w:r>
        <w:t>Практикум для профессий и специальностей технического и социально-экономического профилей / под ред. М.С. Цветковой.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Информатика: Практикум для профессий и специальностей </w:t>
      </w:r>
      <w:proofErr w:type="spellStart"/>
      <w:r>
        <w:t>естественно-научного</w:t>
      </w:r>
      <w:proofErr w:type="spellEnd"/>
      <w:r>
        <w:t xml:space="preserve"> и </w:t>
      </w:r>
      <w:proofErr w:type="gramStart"/>
      <w:r>
        <w:t>гуманитарного</w:t>
      </w:r>
      <w:proofErr w:type="gramEnd"/>
      <w:r>
        <w:t xml:space="preserve"> профилей. – М.: 2017</w:t>
      </w:r>
    </w:p>
    <w:p w:rsidR="00D164F9" w:rsidRDefault="00D164F9" w:rsidP="00D164F9">
      <w:pPr>
        <w:autoSpaceDE w:val="0"/>
        <w:autoSpaceDN w:val="0"/>
        <w:adjustRightInd w:val="0"/>
        <w:jc w:val="both"/>
        <w:rPr>
          <w:b/>
        </w:rPr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 др. Информатика: электронный учебно-методический комплекс</w:t>
      </w:r>
      <w:proofErr w:type="gramStart"/>
      <w:r>
        <w:t xml:space="preserve"> .</w:t>
      </w:r>
      <w:proofErr w:type="gramEnd"/>
      <w:r>
        <w:t>– М., 2017</w:t>
      </w:r>
    </w:p>
    <w:p w:rsidR="00D164F9" w:rsidRDefault="00D164F9" w:rsidP="00D164F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Для преподавателей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Конституция Российской Федерации (принята всенародным голосованием 12.12.1993)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(с учетом поправок, внесенных федеральными </w:t>
      </w:r>
      <w:proofErr w:type="spellStart"/>
      <w:r>
        <w:t>конституционнами</w:t>
      </w:r>
      <w:proofErr w:type="spellEnd"/>
      <w:r>
        <w:t xml:space="preserve"> законами РФ о поправках к Конституции РФ от 30.12.2008 № 6-ФКЗ, от 30.12.2008 № 7-ФКЗ) // СЗ РФ. — 2009. —№ 4. — Ст. 445.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proofErr w:type="gramStart"/>
      <w:r>
        <w:t xml:space="preserve">Об образовании в Российской Федерации: </w:t>
      </w:r>
      <w:proofErr w:type="spellStart"/>
      <w:r>
        <w:t>федер</w:t>
      </w:r>
      <w:proofErr w:type="spellEnd"/>
      <w: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>
        <w:t>изм</w:t>
      </w:r>
      <w:proofErr w:type="spellEnd"/>
      <w:r>
        <w:t>., внесенными Федеральным законом от 04.06.2014 № 145-ФЗ, в ред. от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proofErr w:type="gramStart"/>
      <w:r>
        <w:t xml:space="preserve">03.07.2016, с </w:t>
      </w:r>
      <w:proofErr w:type="spellStart"/>
      <w:r>
        <w:t>изм</w:t>
      </w:r>
      <w:proofErr w:type="spellEnd"/>
      <w:r>
        <w:t>. от 19.12.2016.)</w:t>
      </w:r>
      <w:proofErr w:type="gramEnd"/>
    </w:p>
    <w:p w:rsidR="005F49E9" w:rsidRDefault="005F49E9" w:rsidP="005F49E9">
      <w:pPr>
        <w:autoSpaceDE w:val="0"/>
        <w:autoSpaceDN w:val="0"/>
        <w:adjustRightInd w:val="0"/>
        <w:jc w:val="both"/>
      </w:pPr>
      <w:proofErr w:type="gramStart"/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</w:t>
      </w:r>
      <w:r>
        <w:rPr>
          <w:rFonts w:ascii="TimesNewRomanPSMT" w:hAnsi="TimesNewRomanPSMT" w:cs="TimesNewRomanPSMT"/>
        </w:rPr>
        <w:t xml:space="preserve">г. </w:t>
      </w:r>
      <w:r>
        <w:t>N413".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Письмо Департамента государственной политики в сфере подготовки рабочих кадров и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Астафьева Н. Е</w:t>
      </w:r>
      <w:r>
        <w:t xml:space="preserve">., </w:t>
      </w:r>
      <w:r>
        <w:rPr>
          <w:i/>
          <w:iCs/>
        </w:rPr>
        <w:t>Гаврилова С. А</w:t>
      </w:r>
      <w:r>
        <w:t xml:space="preserve">., </w:t>
      </w:r>
      <w:r>
        <w:rPr>
          <w:i/>
          <w:iCs/>
        </w:rPr>
        <w:t>Цветкова М. С</w:t>
      </w:r>
      <w:r>
        <w:t xml:space="preserve">. Информатика и ИКТ: практикум </w:t>
      </w:r>
      <w:proofErr w:type="gramStart"/>
      <w:r>
        <w:t>для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r>
        <w:t>профессий и специальностей технического и социально-экономического профилей / под ред.</w:t>
      </w:r>
      <w:r w:rsidR="005F49E9">
        <w:t xml:space="preserve"> </w:t>
      </w:r>
      <w:r>
        <w:t>М. С. Цветковой.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Великович Л. С</w:t>
      </w:r>
      <w:r>
        <w:t xml:space="preserve">., </w:t>
      </w:r>
      <w:r>
        <w:rPr>
          <w:i/>
          <w:iCs/>
        </w:rPr>
        <w:t>Цветкова М. С</w:t>
      </w:r>
      <w:r>
        <w:t>. Программирование для начинающих: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>здание. —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М., 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Грацианова Т. Ю. Программирование в примерах и</w:t>
      </w:r>
      <w:r w:rsidR="005F49E9">
        <w:t xml:space="preserve"> задачах</w:t>
      </w:r>
      <w:proofErr w:type="gramStart"/>
      <w:r w:rsidR="005F49E9">
        <w:t xml:space="preserve"> :</w:t>
      </w:r>
      <w:proofErr w:type="gramEnd"/>
      <w:r w:rsidR="005F49E9">
        <w:t xml:space="preserve"> учебное пособие — М.</w:t>
      </w:r>
      <w:r>
        <w:t>: 2016.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Залогова</w:t>
      </w:r>
      <w:proofErr w:type="spellEnd"/>
      <w:r>
        <w:rPr>
          <w:i/>
          <w:iCs/>
        </w:rPr>
        <w:t xml:space="preserve"> Л. А</w:t>
      </w:r>
      <w:r>
        <w:t xml:space="preserve">. Компьютерная графика. Элективный курс: практикум / Л. А. </w:t>
      </w:r>
      <w:proofErr w:type="spellStart"/>
      <w:r>
        <w:t>Залогова</w:t>
      </w:r>
      <w:proofErr w:type="spellEnd"/>
      <w:r>
        <w:t xml:space="preserve"> —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М., 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Логинов М. Д.</w:t>
      </w:r>
      <w:r>
        <w:t xml:space="preserve">, </w:t>
      </w:r>
      <w:r>
        <w:rPr>
          <w:i/>
          <w:iCs/>
        </w:rPr>
        <w:t>Логинова Т. А</w:t>
      </w:r>
      <w:r>
        <w:t>. Техническое обслуживание средств вычислительной техники: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М., 2010.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Малясова</w:t>
      </w:r>
      <w:proofErr w:type="spellEnd"/>
      <w:r>
        <w:rPr>
          <w:i/>
          <w:iCs/>
        </w:rPr>
        <w:t xml:space="preserve"> С. В</w:t>
      </w:r>
      <w:r>
        <w:t xml:space="preserve">., </w:t>
      </w:r>
      <w:proofErr w:type="spellStart"/>
      <w:r>
        <w:rPr>
          <w:i/>
          <w:iCs/>
        </w:rPr>
        <w:t>Демьяненко</w:t>
      </w:r>
      <w:proofErr w:type="spellEnd"/>
      <w:r>
        <w:rPr>
          <w:i/>
          <w:iCs/>
        </w:rPr>
        <w:t xml:space="preserve"> С. В</w:t>
      </w:r>
      <w:r>
        <w:t>. Информатика и ИКТ: пособие для подготовки к ЕГЭ /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под ред. М. С. Цветковой.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Мельников В. П</w:t>
      </w:r>
      <w:r>
        <w:t xml:space="preserve">., </w:t>
      </w:r>
      <w:r>
        <w:rPr>
          <w:i/>
          <w:iCs/>
        </w:rPr>
        <w:t>Клейменов С. А</w:t>
      </w:r>
      <w:r>
        <w:t xml:space="preserve">., </w:t>
      </w:r>
      <w:r>
        <w:rPr>
          <w:i/>
          <w:iCs/>
        </w:rPr>
        <w:t>Петраков А. В</w:t>
      </w:r>
      <w:r>
        <w:t>. Информационная безопасность: учеб.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пособие / под ред. С. А. Клейменова.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Назаров С. В</w:t>
      </w:r>
      <w:r>
        <w:t xml:space="preserve">., </w:t>
      </w:r>
      <w:r>
        <w:rPr>
          <w:i/>
          <w:iCs/>
        </w:rPr>
        <w:t>Широков А. И</w:t>
      </w:r>
      <w:r>
        <w:t>. Современные операционные системы: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М.,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Новожилов Е. О</w:t>
      </w:r>
      <w:r>
        <w:t xml:space="preserve">., </w:t>
      </w:r>
      <w:r>
        <w:rPr>
          <w:i/>
          <w:iCs/>
        </w:rPr>
        <w:t>Новожилов О. П</w:t>
      </w:r>
      <w:r>
        <w:t>. Компьютерные сети: учебник.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Парфилова</w:t>
      </w:r>
      <w:proofErr w:type="spellEnd"/>
      <w:r>
        <w:rPr>
          <w:i/>
          <w:iCs/>
        </w:rPr>
        <w:t xml:space="preserve"> Н.И</w:t>
      </w:r>
      <w:r>
        <w:t xml:space="preserve">., </w:t>
      </w:r>
      <w:proofErr w:type="spellStart"/>
      <w:r>
        <w:rPr>
          <w:i/>
          <w:iCs/>
        </w:rPr>
        <w:t>Пылькин</w:t>
      </w:r>
      <w:proofErr w:type="spellEnd"/>
      <w:r>
        <w:rPr>
          <w:i/>
          <w:iCs/>
        </w:rPr>
        <w:t xml:space="preserve"> А.Н</w:t>
      </w:r>
      <w:r>
        <w:t xml:space="preserve">., </w:t>
      </w:r>
      <w:r>
        <w:rPr>
          <w:i/>
          <w:iCs/>
        </w:rPr>
        <w:t>Трусов Б. Г</w:t>
      </w:r>
      <w:r>
        <w:t>. Программирование: Основы алгоритмизации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и программирования: учебник / под ред. Б. Г. Трусова.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 xml:space="preserve">Сулейманов Р. Р. </w:t>
      </w:r>
      <w:r>
        <w:t>Компьютерное моделирование математических задач. Элективный курс: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М.: 2012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r>
        <w:rPr>
          <w:i/>
          <w:iCs/>
        </w:rPr>
        <w:t>Великович Л. С</w:t>
      </w:r>
      <w:r>
        <w:t>. Информатика и ИКТ: учебник.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proofErr w:type="spellStart"/>
      <w:r>
        <w:rPr>
          <w:i/>
          <w:iCs/>
        </w:rPr>
        <w:t>Хлобыстова</w:t>
      </w:r>
      <w:proofErr w:type="spellEnd"/>
      <w:r>
        <w:rPr>
          <w:i/>
          <w:iCs/>
        </w:rPr>
        <w:t xml:space="preserve"> И.Ю</w:t>
      </w:r>
      <w:r>
        <w:t>. Информатика и ИКТ: Практикум для профессий и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 xml:space="preserve">специальностей </w:t>
      </w:r>
      <w:proofErr w:type="spellStart"/>
      <w:r>
        <w:t>естественно-научного</w:t>
      </w:r>
      <w:proofErr w:type="spellEnd"/>
      <w:r>
        <w:t xml:space="preserve"> и </w:t>
      </w:r>
      <w:proofErr w:type="gramStart"/>
      <w:r>
        <w:t>гуманитарного</w:t>
      </w:r>
      <w:proofErr w:type="gramEnd"/>
      <w:r>
        <w:t xml:space="preserve"> профилей.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Шевцова А.М.</w:t>
      </w:r>
      <w:r>
        <w:t xml:space="preserve">, </w:t>
      </w:r>
      <w:proofErr w:type="spellStart"/>
      <w:r>
        <w:rPr>
          <w:i/>
          <w:iCs/>
        </w:rPr>
        <w:t>Пантюхин</w:t>
      </w:r>
      <w:proofErr w:type="spellEnd"/>
      <w:r>
        <w:rPr>
          <w:i/>
          <w:iCs/>
        </w:rPr>
        <w:t xml:space="preserve"> П. Я. </w:t>
      </w:r>
      <w:r>
        <w:t>Введение в автоматизированное проектирование: учеб.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 xml:space="preserve">пособие с приложением на компакт </w:t>
      </w:r>
      <w:proofErr w:type="gramStart"/>
      <w:r>
        <w:t>диске</w:t>
      </w:r>
      <w:proofErr w:type="gramEnd"/>
      <w:r>
        <w:t xml:space="preserve"> учебной версии системы АДЕМ. — М., 2011.</w:t>
      </w:r>
    </w:p>
    <w:p w:rsidR="00B80CF4" w:rsidRDefault="00B80CF4" w:rsidP="00B80CF4">
      <w:pPr>
        <w:autoSpaceDE w:val="0"/>
        <w:autoSpaceDN w:val="0"/>
        <w:adjustRightInd w:val="0"/>
        <w:jc w:val="both"/>
      </w:pPr>
    </w:p>
    <w:p w:rsidR="00B80CF4" w:rsidRPr="00B80CF4" w:rsidRDefault="00B80CF4" w:rsidP="00B80CF4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Интернет-ресурсы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www.fcior.edu.ru</w:t>
      </w:r>
      <w:proofErr w:type="spellEnd"/>
      <w:r w:rsidRPr="00B80CF4">
        <w:t xml:space="preserve"> (Федеральный центр информационно-образовательных ресурсов — ФЦИОР).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school-collection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(Единая коллекция цифровых образовательных ресурсов).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intuit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>/</w:t>
      </w:r>
      <w:proofErr w:type="spellStart"/>
      <w:r w:rsidRPr="00B80CF4">
        <w:t>studies</w:t>
      </w:r>
      <w:proofErr w:type="spellEnd"/>
      <w:r w:rsidRPr="00B80CF4">
        <w:t>/</w:t>
      </w:r>
      <w:proofErr w:type="spellStart"/>
      <w:r w:rsidRPr="00B80CF4">
        <w:t>courses</w:t>
      </w:r>
      <w:proofErr w:type="spellEnd"/>
      <w:r w:rsidRPr="00B80CF4">
        <w:t xml:space="preserve"> (Открытые </w:t>
      </w:r>
      <w:proofErr w:type="gramStart"/>
      <w:r w:rsidRPr="00B80CF4">
        <w:t>интернет-курсы</w:t>
      </w:r>
      <w:proofErr w:type="gramEnd"/>
      <w:r w:rsidRPr="00B80CF4">
        <w:t xml:space="preserve"> «</w:t>
      </w:r>
      <w:proofErr w:type="spellStart"/>
      <w:r w:rsidRPr="00B80CF4">
        <w:t>Интуит</w:t>
      </w:r>
      <w:proofErr w:type="spellEnd"/>
      <w:r w:rsidRPr="00B80CF4">
        <w:t>» по курсу «Информатика»).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lms</w:t>
      </w:r>
      <w:proofErr w:type="spellEnd"/>
      <w:r w:rsidRPr="00B80CF4">
        <w:t xml:space="preserve">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 xml:space="preserve"> (Открытые электронные курсы «ИИТО ЮНЕСКО» по информационным технологиям).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 xml:space="preserve">http://ru.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publications</w:t>
      </w:r>
      <w:proofErr w:type="spellEnd"/>
      <w:r w:rsidRPr="00B80CF4">
        <w:t xml:space="preserve"> (Открытая электронная библиотека «ИИТО ЮНЕ-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>СКО» по ИКТ в образовании).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proofErr w:type="gramStart"/>
      <w:r w:rsidRPr="00B80CF4">
        <w:t>www.megabook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</w:t>
      </w:r>
      <w:proofErr w:type="spellStart"/>
      <w:r w:rsidRPr="00B80CF4">
        <w:t>Мегаэнциклопедия</w:t>
      </w:r>
      <w:proofErr w:type="spellEnd"/>
      <w:r w:rsidRPr="00B80CF4">
        <w:t xml:space="preserve"> Кирилла и </w:t>
      </w:r>
      <w:proofErr w:type="spellStart"/>
      <w:r w:rsidRPr="00B80CF4">
        <w:t>Мефодия</w:t>
      </w:r>
      <w:proofErr w:type="spellEnd"/>
      <w:r w:rsidRPr="00B80CF4">
        <w:t>, разделы «Наука / Математика.</w:t>
      </w:r>
      <w:proofErr w:type="gramEnd"/>
      <w:r>
        <w:t xml:space="preserve"> </w:t>
      </w:r>
      <w:proofErr w:type="gramStart"/>
      <w:r w:rsidRPr="00B80CF4">
        <w:t>Кибернетика» и «Техника / Компьютеры и Интернет»).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ict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«Информационно-коммуникационные технологии в образовании»).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digital-edu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(Справочник образовательных ресурсов «Портал цифрового образования»).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window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(Единое окно доступа к образовательным ресурсам Российской Федерации).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freeschool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Свободного программного обеспечения).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heap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issues</w:t>
      </w:r>
      <w:proofErr w:type="spellEnd"/>
      <w:r w:rsidRPr="00B80CF4">
        <w:t>/</w:t>
      </w:r>
      <w:proofErr w:type="spellStart"/>
      <w:r w:rsidRPr="00B80CF4">
        <w:t>textbooks</w:t>
      </w:r>
      <w:proofErr w:type="spellEnd"/>
      <w:r w:rsidRPr="00B80CF4">
        <w:t xml:space="preserve"> (учебники и пособия по </w:t>
      </w:r>
      <w:proofErr w:type="spellStart"/>
      <w:r w:rsidRPr="00B80CF4">
        <w:t>Linux</w:t>
      </w:r>
      <w:proofErr w:type="spellEnd"/>
      <w:r w:rsidRPr="00B80CF4">
        <w:t>).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rPr>
          <w:lang w:val="en-US"/>
        </w:rPr>
        <w:t>www</w:t>
      </w:r>
      <w:proofErr w:type="gramEnd"/>
      <w:r w:rsidRPr="00B80CF4">
        <w:t xml:space="preserve">. </w:t>
      </w:r>
      <w:proofErr w:type="gramStart"/>
      <w:r w:rsidRPr="00B80CF4">
        <w:rPr>
          <w:lang w:val="en-US"/>
        </w:rPr>
        <w:t>books</w:t>
      </w:r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altlinux</w:t>
      </w:r>
      <w:proofErr w:type="spellEnd"/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ru</w:t>
      </w:r>
      <w:proofErr w:type="spellEnd"/>
      <w:r w:rsidRPr="00B80CF4">
        <w:t>/</w:t>
      </w:r>
      <w:proofErr w:type="spellStart"/>
      <w:r w:rsidRPr="00B80CF4">
        <w:rPr>
          <w:lang w:val="en-US"/>
        </w:rPr>
        <w:t>altlibrary</w:t>
      </w:r>
      <w:proofErr w:type="spellEnd"/>
      <w:r w:rsidRPr="00B80CF4">
        <w:t>/</w:t>
      </w:r>
      <w:proofErr w:type="spellStart"/>
      <w:r w:rsidRPr="00B80CF4">
        <w:rPr>
          <w:lang w:val="en-US"/>
        </w:rPr>
        <w:t>openoffice</w:t>
      </w:r>
      <w:proofErr w:type="spellEnd"/>
      <w:proofErr w:type="gramEnd"/>
      <w:r w:rsidRPr="00B80CF4">
        <w:t xml:space="preserve"> (электронная книга «О</w:t>
      </w:r>
      <w:proofErr w:type="spellStart"/>
      <w:r w:rsidRPr="00B80CF4">
        <w:rPr>
          <w:lang w:val="en-US"/>
        </w:rPr>
        <w:t>penOffice</w:t>
      </w:r>
      <w:proofErr w:type="spellEnd"/>
      <w:r w:rsidRPr="00B80CF4">
        <w:t xml:space="preserve">. </w:t>
      </w:r>
      <w:proofErr w:type="gramStart"/>
      <w:r w:rsidRPr="00B80CF4">
        <w:rPr>
          <w:lang w:val="en-US"/>
        </w:rPr>
        <w:t>org</w:t>
      </w:r>
      <w:proofErr w:type="gramEnd"/>
      <w:r w:rsidRPr="00B80CF4">
        <w:t>: Теория</w:t>
      </w:r>
      <w:r>
        <w:t xml:space="preserve">  </w:t>
      </w:r>
      <w:r w:rsidRPr="00B80CF4">
        <w:t>и практика»).</w:t>
      </w:r>
    </w:p>
    <w:p w:rsidR="004A4A6B" w:rsidRDefault="004A4A6B" w:rsidP="00B80CF4">
      <w:pPr>
        <w:autoSpaceDE w:val="0"/>
        <w:autoSpaceDN w:val="0"/>
        <w:adjustRightInd w:val="0"/>
        <w:jc w:val="both"/>
      </w:pPr>
    </w:p>
    <w:p w:rsidR="004A4A6B" w:rsidRPr="00CB65FB" w:rsidRDefault="004A4A6B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4A4A6B" w:rsidRDefault="004A4A6B" w:rsidP="004A4A6B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роли информации и информационных</w:t>
            </w:r>
            <w:r>
              <w:t xml:space="preserve"> </w:t>
            </w:r>
            <w:r w:rsidRPr="000E41C9">
              <w:t xml:space="preserve">процессов в окружающем мире; </w:t>
            </w:r>
          </w:p>
        </w:tc>
        <w:tc>
          <w:tcPr>
            <w:tcW w:w="4161" w:type="dxa"/>
          </w:tcPr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Объяснять</w:t>
            </w:r>
            <w:r w:rsidRPr="00D75847">
              <w:t xml:space="preserve"> различные подходы к определению понятия «информация»</w:t>
            </w:r>
          </w:p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Различать</w:t>
            </w:r>
            <w:r w:rsidRPr="00D75847">
              <w:t xml:space="preserve"> методы измерения количества информации: вероятностный и алфавитный. Единицы измерения информации</w:t>
            </w:r>
          </w:p>
          <w:p w:rsidR="00B332B7" w:rsidRPr="002A1013" w:rsidRDefault="003334A2" w:rsidP="00742A1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навыками алгоритмического мышления и понимание методов формального описания алгоритмов,</w:t>
            </w:r>
          </w:p>
        </w:tc>
        <w:tc>
          <w:tcPr>
            <w:tcW w:w="4161" w:type="dxa"/>
          </w:tcPr>
          <w:p w:rsidR="00B332B7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Использова</w:t>
            </w:r>
            <w:r>
              <w:rPr>
                <w:u w:val="single"/>
              </w:rPr>
              <w:t>ть</w:t>
            </w:r>
            <w:r w:rsidRPr="00D75847">
              <w:t xml:space="preserve"> алгоритм</w:t>
            </w:r>
            <w:r>
              <w:t>ы</w:t>
            </w:r>
            <w:r w:rsidRPr="00D75847">
              <w:t xml:space="preserve"> как модели автоматизации деятельности</w:t>
            </w:r>
          </w:p>
          <w:p w:rsidR="00742A1D" w:rsidRPr="00CB65FB" w:rsidRDefault="00742A1D" w:rsidP="003334A2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Использовать</w:t>
            </w:r>
            <w:r w:rsidRPr="00D75847">
              <w:t xml:space="preserve"> готовые информационные модели, оценивать их соответствие реальному объекту и целям моделирования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конструкций,</w:t>
            </w: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алгоритмы;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  <w:tc>
          <w:tcPr>
            <w:tcW w:w="4161" w:type="dxa"/>
          </w:tcPr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владение способами представления, хранения и обработки данных на компьютере;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  <w:tc>
          <w:tcPr>
            <w:tcW w:w="4161" w:type="dxa"/>
          </w:tcPr>
          <w:p w:rsidR="00B332B7" w:rsidRPr="00CB65FB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</w:t>
            </w:r>
            <w:proofErr w:type="gramStart"/>
            <w:r w:rsidRPr="00D75847">
              <w:t>и(</w:t>
            </w:r>
            <w:proofErr w:type="gramEnd"/>
            <w:r w:rsidRPr="00D75847">
              <w:t>текстовых редакторов, текстовых процессоров, графических редакторов, электронных таблиц, баз данных, компьютерных сетей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  <w:tc>
          <w:tcPr>
            <w:tcW w:w="4161" w:type="dxa"/>
          </w:tcPr>
          <w:p w:rsidR="00B332B7" w:rsidRDefault="003334A2" w:rsidP="008150BF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деятельности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компьютерно-математических</w:t>
            </w:r>
            <w:proofErr w:type="spellEnd"/>
            <w:r w:rsidRPr="000E41C9">
              <w:t xml:space="preserve">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  <w:tc>
          <w:tcPr>
            <w:tcW w:w="4161" w:type="dxa"/>
          </w:tcPr>
          <w:p w:rsidR="00B332B7" w:rsidRDefault="00742A1D" w:rsidP="00742A1D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Использует</w:t>
            </w:r>
            <w:r w:rsidRPr="00D75847">
              <w:t xml:space="preserve"> функции операционных систем</w:t>
            </w:r>
          </w:p>
          <w:p w:rsidR="00742A1D" w:rsidRPr="00986247" w:rsidRDefault="00742A1D" w:rsidP="00742A1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Назначения</w:t>
            </w:r>
            <w:r w:rsidRPr="00D75847">
              <w:t xml:space="preserve"> и функции операционных систем</w:t>
            </w:r>
          </w:p>
          <w:p w:rsidR="00742A1D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выбор способа представления информации в соответствии с поставленной задачей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 xml:space="preserve">понимание основ правовых аспектов использования компьютерных </w:t>
            </w:r>
            <w:proofErr w:type="spellStart"/>
            <w:r w:rsidRPr="000E41C9">
              <w:t>программи</w:t>
            </w:r>
            <w:proofErr w:type="spellEnd"/>
            <w:r w:rsidRPr="000E41C9">
              <w:t xml:space="preserve"> прав доступа к глобальным информационным сервисам;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поиск информации в базах данных, компьютерных сетях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определять цели, составлять планы деятельности и определять средства, необходимые для их реализации;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332B7" w:rsidRPr="00EA61E3" w:rsidRDefault="00B332B7" w:rsidP="0018358C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</w:p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EA61E3">
              <w:rPr>
                <w:sz w:val="20"/>
                <w:szCs w:val="20"/>
              </w:rPr>
              <w:t>рецензии, аннотации.</w:t>
            </w:r>
            <w:proofErr w:type="gramEnd"/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t>умение использовать средства информационно-коммуникационных 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332B7" w:rsidRP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7206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332B7" w:rsidRPr="00295443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осознание своего места в информационном обществе;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использовать достижения современной информатики для повышения</w:t>
            </w:r>
            <w:r>
              <w:t xml:space="preserve"> </w:t>
            </w:r>
            <w:r w:rsidRPr="000E41C9">
      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выстраивать конструктивные взаимоотношения в командной работе</w:t>
            </w:r>
            <w:r>
              <w:t xml:space="preserve"> </w:t>
            </w:r>
            <w:r w:rsidRPr="000E41C9">
              <w:t>по решению общих задач, в том числе с использованием современных средств</w:t>
            </w:r>
            <w:r>
              <w:t xml:space="preserve"> </w:t>
            </w:r>
            <w:r w:rsidRPr="000E41C9">
              <w:t>сетевых коммуникаций;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выбирать грамотное поведение при использовании разнообразных</w:t>
            </w:r>
            <w:r>
              <w:t xml:space="preserve"> </w:t>
            </w:r>
            <w:r w:rsidRPr="000E41C9">
              <w:t xml:space="preserve">средств информационно-коммуникационных </w:t>
            </w:r>
            <w:proofErr w:type="gramStart"/>
            <w:r w:rsidRPr="000E41C9">
              <w:t>технологий</w:t>
            </w:r>
            <w:proofErr w:type="gramEnd"/>
            <w:r w:rsidRPr="000E41C9">
              <w:t xml:space="preserve"> как в профессиональной деятельности, так и в быту;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к продолжению образования и повышению квалификации в</w:t>
            </w:r>
            <w:r>
              <w:t xml:space="preserve"> </w:t>
            </w:r>
            <w:r w:rsidRPr="000E41C9">
              <w:t>избранной профессиональной деятельности на основе развития личных</w:t>
            </w:r>
            <w:r>
              <w:t xml:space="preserve"> </w:t>
            </w:r>
            <w:r w:rsidRPr="000E41C9">
              <w:t>информационно-коммуникационных компетенций;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B332B7" w:rsidRPr="00CB65FB" w:rsidRDefault="00B332B7" w:rsidP="004A4A6B">
      <w:pPr>
        <w:jc w:val="center"/>
      </w:pPr>
    </w:p>
    <w:p w:rsidR="004A4A6B" w:rsidRPr="00CB65FB" w:rsidRDefault="004A4A6B" w:rsidP="004A4A6B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B8148A" w:rsidRDefault="00B8148A" w:rsidP="004A4A6B">
      <w:pPr>
        <w:jc w:val="center"/>
        <w:rPr>
          <w:b/>
        </w:rPr>
      </w:pPr>
    </w:p>
    <w:p w:rsidR="00B8148A" w:rsidRDefault="00B8148A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4A4A6B" w:rsidRPr="00CB65FB" w:rsidRDefault="004A4A6B" w:rsidP="004A4A6B">
      <w:pPr>
        <w:jc w:val="center"/>
        <w:rPr>
          <w:b/>
          <w:bCs/>
        </w:rPr>
      </w:pP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</w:tbl>
    <w:p w:rsidR="004A4A6B" w:rsidRPr="00CB65FB" w:rsidRDefault="004A4A6B" w:rsidP="004A4A6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4A4A6B" w:rsidRDefault="004A4A6B" w:rsidP="00B80CF4">
      <w:pPr>
        <w:autoSpaceDE w:val="0"/>
        <w:autoSpaceDN w:val="0"/>
        <w:adjustRightInd w:val="0"/>
        <w:jc w:val="both"/>
      </w:pPr>
    </w:p>
    <w:sectPr w:rsidR="004A4A6B" w:rsidSect="001C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5E7" w:rsidRDefault="00BB55E7" w:rsidP="00A709E1">
      <w:r>
        <w:separator/>
      </w:r>
    </w:p>
  </w:endnote>
  <w:endnote w:type="continuationSeparator" w:id="0">
    <w:p w:rsidR="00BB55E7" w:rsidRDefault="00BB55E7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5E7" w:rsidRDefault="00BB55E7" w:rsidP="00A709E1">
      <w:r>
        <w:separator/>
      </w:r>
    </w:p>
  </w:footnote>
  <w:footnote w:type="continuationSeparator" w:id="0">
    <w:p w:rsidR="00BB55E7" w:rsidRDefault="00BB55E7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E7" w:rsidRDefault="00BB55E7">
    <w:pPr>
      <w:pStyle w:val="ac"/>
      <w:jc w:val="right"/>
    </w:pPr>
    <w:fldSimple w:instr=" PAGE   \* MERGEFORMAT ">
      <w:r w:rsidR="00163C3C">
        <w:rPr>
          <w:noProof/>
        </w:rPr>
        <w:t>6</w:t>
      </w:r>
    </w:fldSimple>
  </w:p>
  <w:p w:rsidR="00BB55E7" w:rsidRDefault="00BB55E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3F118A"/>
    <w:multiLevelType w:val="hybridMultilevel"/>
    <w:tmpl w:val="4970B364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3A78FD"/>
    <w:multiLevelType w:val="hybridMultilevel"/>
    <w:tmpl w:val="279630AE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4"/>
  </w:num>
  <w:num w:numId="21">
    <w:abstractNumId w:val="12"/>
  </w:num>
  <w:num w:numId="22">
    <w:abstractNumId w:val="2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133AD"/>
    <w:rsid w:val="00017275"/>
    <w:rsid w:val="00022CF3"/>
    <w:rsid w:val="00033D51"/>
    <w:rsid w:val="000342CD"/>
    <w:rsid w:val="00037262"/>
    <w:rsid w:val="000437CC"/>
    <w:rsid w:val="000438B2"/>
    <w:rsid w:val="0006123F"/>
    <w:rsid w:val="00067E83"/>
    <w:rsid w:val="00070034"/>
    <w:rsid w:val="000705DF"/>
    <w:rsid w:val="00074B43"/>
    <w:rsid w:val="00086E2E"/>
    <w:rsid w:val="00087638"/>
    <w:rsid w:val="00091C95"/>
    <w:rsid w:val="00093D4B"/>
    <w:rsid w:val="00093F15"/>
    <w:rsid w:val="00096373"/>
    <w:rsid w:val="00096743"/>
    <w:rsid w:val="00097336"/>
    <w:rsid w:val="000A2D10"/>
    <w:rsid w:val="000B76F1"/>
    <w:rsid w:val="000C3A45"/>
    <w:rsid w:val="000C627F"/>
    <w:rsid w:val="000D52C5"/>
    <w:rsid w:val="000D52D6"/>
    <w:rsid w:val="000E050E"/>
    <w:rsid w:val="000E3D13"/>
    <w:rsid w:val="000E41C9"/>
    <w:rsid w:val="000F0093"/>
    <w:rsid w:val="000F1CC4"/>
    <w:rsid w:val="000F63B8"/>
    <w:rsid w:val="00102F82"/>
    <w:rsid w:val="001039A7"/>
    <w:rsid w:val="00110905"/>
    <w:rsid w:val="001156A0"/>
    <w:rsid w:val="00120C30"/>
    <w:rsid w:val="00121E94"/>
    <w:rsid w:val="001260AA"/>
    <w:rsid w:val="00127C21"/>
    <w:rsid w:val="0013021C"/>
    <w:rsid w:val="00132AC4"/>
    <w:rsid w:val="00134082"/>
    <w:rsid w:val="001349B1"/>
    <w:rsid w:val="0014248B"/>
    <w:rsid w:val="00146AFC"/>
    <w:rsid w:val="001545CC"/>
    <w:rsid w:val="00160BFC"/>
    <w:rsid w:val="00163C3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74B8"/>
    <w:rsid w:val="0019035E"/>
    <w:rsid w:val="001A356B"/>
    <w:rsid w:val="001A39A2"/>
    <w:rsid w:val="001A6976"/>
    <w:rsid w:val="001A73EF"/>
    <w:rsid w:val="001C1885"/>
    <w:rsid w:val="001C53EF"/>
    <w:rsid w:val="001C5849"/>
    <w:rsid w:val="001C5A2C"/>
    <w:rsid w:val="001F6168"/>
    <w:rsid w:val="002012F1"/>
    <w:rsid w:val="00201DC8"/>
    <w:rsid w:val="002035C4"/>
    <w:rsid w:val="00214C37"/>
    <w:rsid w:val="002175B2"/>
    <w:rsid w:val="00222B21"/>
    <w:rsid w:val="00227750"/>
    <w:rsid w:val="00227A49"/>
    <w:rsid w:val="00230B1A"/>
    <w:rsid w:val="00232D26"/>
    <w:rsid w:val="0023650A"/>
    <w:rsid w:val="0024409C"/>
    <w:rsid w:val="002446DF"/>
    <w:rsid w:val="00245B1B"/>
    <w:rsid w:val="00253E88"/>
    <w:rsid w:val="00255425"/>
    <w:rsid w:val="002616C5"/>
    <w:rsid w:val="002645C5"/>
    <w:rsid w:val="00265829"/>
    <w:rsid w:val="00267501"/>
    <w:rsid w:val="00270953"/>
    <w:rsid w:val="00271C71"/>
    <w:rsid w:val="00276B41"/>
    <w:rsid w:val="0028409B"/>
    <w:rsid w:val="0028770A"/>
    <w:rsid w:val="00291D37"/>
    <w:rsid w:val="00297F90"/>
    <w:rsid w:val="002A00D5"/>
    <w:rsid w:val="002A2F3B"/>
    <w:rsid w:val="002B0D64"/>
    <w:rsid w:val="002B0E7D"/>
    <w:rsid w:val="002B2976"/>
    <w:rsid w:val="002B7A47"/>
    <w:rsid w:val="002C1508"/>
    <w:rsid w:val="002C2CC9"/>
    <w:rsid w:val="002C467C"/>
    <w:rsid w:val="002D1A07"/>
    <w:rsid w:val="002D4B15"/>
    <w:rsid w:val="002E1D64"/>
    <w:rsid w:val="002E5592"/>
    <w:rsid w:val="003001F3"/>
    <w:rsid w:val="003040BF"/>
    <w:rsid w:val="00306792"/>
    <w:rsid w:val="003130A5"/>
    <w:rsid w:val="00314772"/>
    <w:rsid w:val="00323AEF"/>
    <w:rsid w:val="00326C9F"/>
    <w:rsid w:val="003277FE"/>
    <w:rsid w:val="00330CD5"/>
    <w:rsid w:val="003334A2"/>
    <w:rsid w:val="00341B29"/>
    <w:rsid w:val="00353172"/>
    <w:rsid w:val="00354AE4"/>
    <w:rsid w:val="003563FF"/>
    <w:rsid w:val="003579B4"/>
    <w:rsid w:val="003605E9"/>
    <w:rsid w:val="00361790"/>
    <w:rsid w:val="0036746E"/>
    <w:rsid w:val="0037258D"/>
    <w:rsid w:val="003777EF"/>
    <w:rsid w:val="00380757"/>
    <w:rsid w:val="00381F5C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8D3"/>
    <w:rsid w:val="003C4629"/>
    <w:rsid w:val="003D0510"/>
    <w:rsid w:val="003D250C"/>
    <w:rsid w:val="003D4C50"/>
    <w:rsid w:val="003D6B01"/>
    <w:rsid w:val="003E1D6B"/>
    <w:rsid w:val="003E26AF"/>
    <w:rsid w:val="003E40FC"/>
    <w:rsid w:val="003F2C0D"/>
    <w:rsid w:val="003F6BA0"/>
    <w:rsid w:val="003F7AB2"/>
    <w:rsid w:val="004058E4"/>
    <w:rsid w:val="00406BC8"/>
    <w:rsid w:val="004073E1"/>
    <w:rsid w:val="004127B7"/>
    <w:rsid w:val="00416029"/>
    <w:rsid w:val="004233B5"/>
    <w:rsid w:val="0043702E"/>
    <w:rsid w:val="0045216D"/>
    <w:rsid w:val="00452FD7"/>
    <w:rsid w:val="00457C43"/>
    <w:rsid w:val="00460FFE"/>
    <w:rsid w:val="00467997"/>
    <w:rsid w:val="00477AA6"/>
    <w:rsid w:val="00480D95"/>
    <w:rsid w:val="00481F40"/>
    <w:rsid w:val="00483865"/>
    <w:rsid w:val="00486AF9"/>
    <w:rsid w:val="00490B6B"/>
    <w:rsid w:val="00491E94"/>
    <w:rsid w:val="004A1942"/>
    <w:rsid w:val="004A3BB2"/>
    <w:rsid w:val="004A4A6B"/>
    <w:rsid w:val="004A74BD"/>
    <w:rsid w:val="004C39EA"/>
    <w:rsid w:val="004C3DD1"/>
    <w:rsid w:val="004C55F2"/>
    <w:rsid w:val="004C6BBB"/>
    <w:rsid w:val="004D52D8"/>
    <w:rsid w:val="004D63A4"/>
    <w:rsid w:val="004E4C5C"/>
    <w:rsid w:val="004F1C7F"/>
    <w:rsid w:val="004F5930"/>
    <w:rsid w:val="004F5E40"/>
    <w:rsid w:val="00504D4B"/>
    <w:rsid w:val="00507478"/>
    <w:rsid w:val="005102FB"/>
    <w:rsid w:val="00512CA7"/>
    <w:rsid w:val="0051366C"/>
    <w:rsid w:val="005421A4"/>
    <w:rsid w:val="00544FC3"/>
    <w:rsid w:val="0055404A"/>
    <w:rsid w:val="00555338"/>
    <w:rsid w:val="0056748D"/>
    <w:rsid w:val="00567AF6"/>
    <w:rsid w:val="0057262D"/>
    <w:rsid w:val="00572CE8"/>
    <w:rsid w:val="00573CFE"/>
    <w:rsid w:val="0057727F"/>
    <w:rsid w:val="00582033"/>
    <w:rsid w:val="00583BF4"/>
    <w:rsid w:val="00596339"/>
    <w:rsid w:val="005A052C"/>
    <w:rsid w:val="005A43E0"/>
    <w:rsid w:val="005A525F"/>
    <w:rsid w:val="005A7098"/>
    <w:rsid w:val="005A70BA"/>
    <w:rsid w:val="005B320B"/>
    <w:rsid w:val="005C1015"/>
    <w:rsid w:val="005C1F43"/>
    <w:rsid w:val="005D310C"/>
    <w:rsid w:val="005E3122"/>
    <w:rsid w:val="005E41D2"/>
    <w:rsid w:val="005F49E9"/>
    <w:rsid w:val="005F739D"/>
    <w:rsid w:val="006046ED"/>
    <w:rsid w:val="00604742"/>
    <w:rsid w:val="00611030"/>
    <w:rsid w:val="00612733"/>
    <w:rsid w:val="00615AE2"/>
    <w:rsid w:val="00623081"/>
    <w:rsid w:val="00625E3C"/>
    <w:rsid w:val="00632EC7"/>
    <w:rsid w:val="00633DF4"/>
    <w:rsid w:val="00634091"/>
    <w:rsid w:val="00640834"/>
    <w:rsid w:val="00645297"/>
    <w:rsid w:val="00647777"/>
    <w:rsid w:val="00647A6A"/>
    <w:rsid w:val="0066071A"/>
    <w:rsid w:val="00662C45"/>
    <w:rsid w:val="006652E8"/>
    <w:rsid w:val="00667BCE"/>
    <w:rsid w:val="00671DE4"/>
    <w:rsid w:val="006754BE"/>
    <w:rsid w:val="00685219"/>
    <w:rsid w:val="0068526D"/>
    <w:rsid w:val="00686BA3"/>
    <w:rsid w:val="006936C7"/>
    <w:rsid w:val="006A18D0"/>
    <w:rsid w:val="006A5B52"/>
    <w:rsid w:val="006B45A0"/>
    <w:rsid w:val="006D2D47"/>
    <w:rsid w:val="006D6013"/>
    <w:rsid w:val="006D7261"/>
    <w:rsid w:val="006E33AB"/>
    <w:rsid w:val="006E3CEA"/>
    <w:rsid w:val="006E445E"/>
    <w:rsid w:val="006E5877"/>
    <w:rsid w:val="006F4EA9"/>
    <w:rsid w:val="0071300A"/>
    <w:rsid w:val="0071598D"/>
    <w:rsid w:val="007207F1"/>
    <w:rsid w:val="0072526D"/>
    <w:rsid w:val="007267F4"/>
    <w:rsid w:val="00726BE5"/>
    <w:rsid w:val="00735BB9"/>
    <w:rsid w:val="00742A1D"/>
    <w:rsid w:val="00746F0F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90321"/>
    <w:rsid w:val="00794918"/>
    <w:rsid w:val="007951B2"/>
    <w:rsid w:val="00796E2B"/>
    <w:rsid w:val="007A1838"/>
    <w:rsid w:val="007A2953"/>
    <w:rsid w:val="007B004F"/>
    <w:rsid w:val="007B0DFE"/>
    <w:rsid w:val="007B1C90"/>
    <w:rsid w:val="007B3441"/>
    <w:rsid w:val="007B4BE2"/>
    <w:rsid w:val="007B5D92"/>
    <w:rsid w:val="007B792A"/>
    <w:rsid w:val="007C4C5C"/>
    <w:rsid w:val="007D3112"/>
    <w:rsid w:val="007D50FF"/>
    <w:rsid w:val="007D54A5"/>
    <w:rsid w:val="007E1F0F"/>
    <w:rsid w:val="007E3563"/>
    <w:rsid w:val="007E3908"/>
    <w:rsid w:val="007E5CF3"/>
    <w:rsid w:val="007F40DA"/>
    <w:rsid w:val="007F4CEC"/>
    <w:rsid w:val="0080528D"/>
    <w:rsid w:val="008150BF"/>
    <w:rsid w:val="00815C9E"/>
    <w:rsid w:val="00823B91"/>
    <w:rsid w:val="00824E12"/>
    <w:rsid w:val="00826DAC"/>
    <w:rsid w:val="00827C12"/>
    <w:rsid w:val="008301F3"/>
    <w:rsid w:val="00832551"/>
    <w:rsid w:val="00847A7F"/>
    <w:rsid w:val="00867B1F"/>
    <w:rsid w:val="008706F1"/>
    <w:rsid w:val="00875A18"/>
    <w:rsid w:val="00885D25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7695"/>
    <w:rsid w:val="008F69E3"/>
    <w:rsid w:val="008F72C9"/>
    <w:rsid w:val="009012BA"/>
    <w:rsid w:val="00903195"/>
    <w:rsid w:val="009069B3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605DC"/>
    <w:rsid w:val="00967682"/>
    <w:rsid w:val="00973FB7"/>
    <w:rsid w:val="0097436C"/>
    <w:rsid w:val="009759BA"/>
    <w:rsid w:val="00981332"/>
    <w:rsid w:val="009823E7"/>
    <w:rsid w:val="009827A6"/>
    <w:rsid w:val="00986BD3"/>
    <w:rsid w:val="00990CA4"/>
    <w:rsid w:val="009A3FA8"/>
    <w:rsid w:val="009A5AC4"/>
    <w:rsid w:val="009B437A"/>
    <w:rsid w:val="009B561F"/>
    <w:rsid w:val="009B735E"/>
    <w:rsid w:val="009C7788"/>
    <w:rsid w:val="009D0CA6"/>
    <w:rsid w:val="009D2BBA"/>
    <w:rsid w:val="009D4EB8"/>
    <w:rsid w:val="009E3399"/>
    <w:rsid w:val="009E6E4F"/>
    <w:rsid w:val="009F02A1"/>
    <w:rsid w:val="009F1A51"/>
    <w:rsid w:val="009F33E9"/>
    <w:rsid w:val="009F67C5"/>
    <w:rsid w:val="009F732E"/>
    <w:rsid w:val="00A022EF"/>
    <w:rsid w:val="00A04576"/>
    <w:rsid w:val="00A07DBC"/>
    <w:rsid w:val="00A10EB3"/>
    <w:rsid w:val="00A12AF7"/>
    <w:rsid w:val="00A15630"/>
    <w:rsid w:val="00A17A18"/>
    <w:rsid w:val="00A221A8"/>
    <w:rsid w:val="00A235ED"/>
    <w:rsid w:val="00A23738"/>
    <w:rsid w:val="00A25703"/>
    <w:rsid w:val="00A26293"/>
    <w:rsid w:val="00A27F61"/>
    <w:rsid w:val="00A31003"/>
    <w:rsid w:val="00A34892"/>
    <w:rsid w:val="00A3560E"/>
    <w:rsid w:val="00A42EC2"/>
    <w:rsid w:val="00A43D51"/>
    <w:rsid w:val="00A4442E"/>
    <w:rsid w:val="00A52666"/>
    <w:rsid w:val="00A52F32"/>
    <w:rsid w:val="00A709E1"/>
    <w:rsid w:val="00A75E69"/>
    <w:rsid w:val="00A81302"/>
    <w:rsid w:val="00A82FD1"/>
    <w:rsid w:val="00A927AF"/>
    <w:rsid w:val="00A92BAE"/>
    <w:rsid w:val="00A938EB"/>
    <w:rsid w:val="00AA3DEA"/>
    <w:rsid w:val="00AA5C62"/>
    <w:rsid w:val="00AB0F17"/>
    <w:rsid w:val="00AB41FC"/>
    <w:rsid w:val="00AC2E84"/>
    <w:rsid w:val="00AC647A"/>
    <w:rsid w:val="00AD1746"/>
    <w:rsid w:val="00AD2371"/>
    <w:rsid w:val="00AD2C17"/>
    <w:rsid w:val="00AD6860"/>
    <w:rsid w:val="00AD6B76"/>
    <w:rsid w:val="00AE7E83"/>
    <w:rsid w:val="00AF334B"/>
    <w:rsid w:val="00AF6627"/>
    <w:rsid w:val="00B02E8C"/>
    <w:rsid w:val="00B03069"/>
    <w:rsid w:val="00B11970"/>
    <w:rsid w:val="00B12F6D"/>
    <w:rsid w:val="00B144B3"/>
    <w:rsid w:val="00B15F1A"/>
    <w:rsid w:val="00B16D4A"/>
    <w:rsid w:val="00B16E8F"/>
    <w:rsid w:val="00B26824"/>
    <w:rsid w:val="00B30305"/>
    <w:rsid w:val="00B31A8A"/>
    <w:rsid w:val="00B332B7"/>
    <w:rsid w:val="00B346E5"/>
    <w:rsid w:val="00B37206"/>
    <w:rsid w:val="00B429AB"/>
    <w:rsid w:val="00B4381A"/>
    <w:rsid w:val="00B570E6"/>
    <w:rsid w:val="00B626D7"/>
    <w:rsid w:val="00B715EB"/>
    <w:rsid w:val="00B7617E"/>
    <w:rsid w:val="00B80CF4"/>
    <w:rsid w:val="00B8148A"/>
    <w:rsid w:val="00B8307D"/>
    <w:rsid w:val="00B832D4"/>
    <w:rsid w:val="00B9109B"/>
    <w:rsid w:val="00B95EE2"/>
    <w:rsid w:val="00BA08DA"/>
    <w:rsid w:val="00BA4123"/>
    <w:rsid w:val="00BA5A26"/>
    <w:rsid w:val="00BB426E"/>
    <w:rsid w:val="00BB55E7"/>
    <w:rsid w:val="00BC20D6"/>
    <w:rsid w:val="00BD7FCD"/>
    <w:rsid w:val="00BF229C"/>
    <w:rsid w:val="00BF278C"/>
    <w:rsid w:val="00C000CD"/>
    <w:rsid w:val="00C00A76"/>
    <w:rsid w:val="00C01D02"/>
    <w:rsid w:val="00C03D8B"/>
    <w:rsid w:val="00C137A0"/>
    <w:rsid w:val="00C1380F"/>
    <w:rsid w:val="00C17D95"/>
    <w:rsid w:val="00C2066D"/>
    <w:rsid w:val="00C310CA"/>
    <w:rsid w:val="00C340B0"/>
    <w:rsid w:val="00C457BC"/>
    <w:rsid w:val="00C463B1"/>
    <w:rsid w:val="00C6595C"/>
    <w:rsid w:val="00C7026B"/>
    <w:rsid w:val="00C70B1E"/>
    <w:rsid w:val="00C7198A"/>
    <w:rsid w:val="00C759C7"/>
    <w:rsid w:val="00C82640"/>
    <w:rsid w:val="00C8626B"/>
    <w:rsid w:val="00C87F54"/>
    <w:rsid w:val="00C900A0"/>
    <w:rsid w:val="00C9349D"/>
    <w:rsid w:val="00C9468F"/>
    <w:rsid w:val="00C94B32"/>
    <w:rsid w:val="00C97058"/>
    <w:rsid w:val="00CB33AF"/>
    <w:rsid w:val="00CB4FFE"/>
    <w:rsid w:val="00CB5F6E"/>
    <w:rsid w:val="00CC317A"/>
    <w:rsid w:val="00CC520B"/>
    <w:rsid w:val="00CC57AE"/>
    <w:rsid w:val="00CD18DB"/>
    <w:rsid w:val="00CD39F3"/>
    <w:rsid w:val="00CD3BA9"/>
    <w:rsid w:val="00CD6132"/>
    <w:rsid w:val="00CE55F7"/>
    <w:rsid w:val="00CE6EE5"/>
    <w:rsid w:val="00CE7D3E"/>
    <w:rsid w:val="00CF196F"/>
    <w:rsid w:val="00CF3499"/>
    <w:rsid w:val="00CF4E4E"/>
    <w:rsid w:val="00CF528B"/>
    <w:rsid w:val="00D02C62"/>
    <w:rsid w:val="00D02E8B"/>
    <w:rsid w:val="00D03ACA"/>
    <w:rsid w:val="00D075E4"/>
    <w:rsid w:val="00D159CA"/>
    <w:rsid w:val="00D164F9"/>
    <w:rsid w:val="00D17949"/>
    <w:rsid w:val="00D214C1"/>
    <w:rsid w:val="00D22AC7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5527"/>
    <w:rsid w:val="00D56CBA"/>
    <w:rsid w:val="00D613A8"/>
    <w:rsid w:val="00D6262D"/>
    <w:rsid w:val="00D639A8"/>
    <w:rsid w:val="00D73DDF"/>
    <w:rsid w:val="00D73F16"/>
    <w:rsid w:val="00D75556"/>
    <w:rsid w:val="00D75847"/>
    <w:rsid w:val="00D76D28"/>
    <w:rsid w:val="00D7789E"/>
    <w:rsid w:val="00D8000D"/>
    <w:rsid w:val="00D81042"/>
    <w:rsid w:val="00D87C0C"/>
    <w:rsid w:val="00D96070"/>
    <w:rsid w:val="00DA25EA"/>
    <w:rsid w:val="00DB53FB"/>
    <w:rsid w:val="00DC0512"/>
    <w:rsid w:val="00DC2D44"/>
    <w:rsid w:val="00DC5DE0"/>
    <w:rsid w:val="00DD40C6"/>
    <w:rsid w:val="00DD53F2"/>
    <w:rsid w:val="00DE41F2"/>
    <w:rsid w:val="00DE63F9"/>
    <w:rsid w:val="00DF7962"/>
    <w:rsid w:val="00DF7F66"/>
    <w:rsid w:val="00E04FBE"/>
    <w:rsid w:val="00E100A7"/>
    <w:rsid w:val="00E12814"/>
    <w:rsid w:val="00E16425"/>
    <w:rsid w:val="00E27A86"/>
    <w:rsid w:val="00E27F42"/>
    <w:rsid w:val="00E341C9"/>
    <w:rsid w:val="00E34BE0"/>
    <w:rsid w:val="00E36C3D"/>
    <w:rsid w:val="00E411BB"/>
    <w:rsid w:val="00E41D2A"/>
    <w:rsid w:val="00E66589"/>
    <w:rsid w:val="00E73C53"/>
    <w:rsid w:val="00E954B6"/>
    <w:rsid w:val="00EA27C7"/>
    <w:rsid w:val="00EB391D"/>
    <w:rsid w:val="00EB4F4B"/>
    <w:rsid w:val="00EB4FC9"/>
    <w:rsid w:val="00EB6FD5"/>
    <w:rsid w:val="00EC08A1"/>
    <w:rsid w:val="00EC4856"/>
    <w:rsid w:val="00ED1C33"/>
    <w:rsid w:val="00ED449E"/>
    <w:rsid w:val="00ED44AA"/>
    <w:rsid w:val="00ED6EDB"/>
    <w:rsid w:val="00EE04FD"/>
    <w:rsid w:val="00EE0AC0"/>
    <w:rsid w:val="00EE54D5"/>
    <w:rsid w:val="00EF6FCE"/>
    <w:rsid w:val="00EF730B"/>
    <w:rsid w:val="00F00E0A"/>
    <w:rsid w:val="00F078AC"/>
    <w:rsid w:val="00F16C22"/>
    <w:rsid w:val="00F224A0"/>
    <w:rsid w:val="00F22D16"/>
    <w:rsid w:val="00F24A5C"/>
    <w:rsid w:val="00F24E9F"/>
    <w:rsid w:val="00F271B2"/>
    <w:rsid w:val="00F3144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4DCA"/>
    <w:rsid w:val="00F802D6"/>
    <w:rsid w:val="00F8430C"/>
    <w:rsid w:val="00F91C94"/>
    <w:rsid w:val="00F967AC"/>
    <w:rsid w:val="00FA1950"/>
    <w:rsid w:val="00FA3DC1"/>
    <w:rsid w:val="00FA3E1C"/>
    <w:rsid w:val="00FA5AAF"/>
    <w:rsid w:val="00FA7C6B"/>
    <w:rsid w:val="00FB45E4"/>
    <w:rsid w:val="00FB4CD0"/>
    <w:rsid w:val="00FC0D0F"/>
    <w:rsid w:val="00FC26BC"/>
    <w:rsid w:val="00FC2DCD"/>
    <w:rsid w:val="00FC741E"/>
    <w:rsid w:val="00FC7AAD"/>
    <w:rsid w:val="00FD4094"/>
    <w:rsid w:val="00FD47AD"/>
    <w:rsid w:val="00FD6137"/>
    <w:rsid w:val="00FF0AE8"/>
    <w:rsid w:val="00FF6E82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basedOn w:val="a"/>
    <w:uiPriority w:val="34"/>
    <w:qFormat/>
    <w:rsid w:val="00BD7FCD"/>
    <w:pPr>
      <w:ind w:left="720"/>
      <w:contextualSpacing/>
    </w:pPr>
  </w:style>
  <w:style w:type="paragraph" w:customStyle="1" w:styleId="Default">
    <w:name w:val="Default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Title"/>
    <w:basedOn w:val="a"/>
    <w:link w:val="afb"/>
    <w:qFormat/>
    <w:rsid w:val="00647777"/>
    <w:pPr>
      <w:jc w:val="center"/>
    </w:pPr>
    <w:rPr>
      <w:szCs w:val="20"/>
    </w:rPr>
  </w:style>
  <w:style w:type="character" w:customStyle="1" w:styleId="afb">
    <w:name w:val="Название Знак"/>
    <w:basedOn w:val="a0"/>
    <w:link w:val="afa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c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12260-46C6-4979-99CA-47E810ECA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27</Pages>
  <Words>5106</Words>
  <Characters>40909</Characters>
  <Application>Microsoft Office Word</Application>
  <DocSecurity>0</DocSecurity>
  <Lines>340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45924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User</cp:lastModifiedBy>
  <cp:revision>23</cp:revision>
  <cp:lastPrinted>2016-10-21T06:23:00Z</cp:lastPrinted>
  <dcterms:created xsi:type="dcterms:W3CDTF">2017-05-18T05:24:00Z</dcterms:created>
  <dcterms:modified xsi:type="dcterms:W3CDTF">2018-11-09T08:22:00Z</dcterms:modified>
</cp:coreProperties>
</file>